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D77E5" w14:textId="78788EAF" w:rsidR="00A02D56" w:rsidRPr="004F15C1" w:rsidRDefault="00872366" w:rsidP="00105EC6">
      <w:pPr>
        <w:jc w:val="center"/>
        <w:rPr>
          <w:rFonts w:ascii="Arial" w:hAnsi="Arial" w:cs="Arial"/>
          <w:b/>
          <w:sz w:val="20"/>
          <w:szCs w:val="20"/>
        </w:rPr>
      </w:pPr>
      <w:r>
        <w:rPr>
          <w:rFonts w:ascii="Arial" w:hAnsi="Arial" w:cs="Arial"/>
          <w:b/>
          <w:noProof/>
          <w:sz w:val="20"/>
          <w:szCs w:val="20"/>
          <w:lang w:val="es-ES" w:eastAsia="es-ES"/>
        </w:rPr>
        <w:drawing>
          <wp:inline distT="0" distB="0" distL="0" distR="0" wp14:anchorId="4406D373" wp14:editId="6EAACA3F">
            <wp:extent cx="4328239" cy="1066800"/>
            <wp:effectExtent l="0" t="0" r="0" b="0"/>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obu_Logo_Barcelona_BlackonWhite.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328239" cy="1066800"/>
                    </a:xfrm>
                    <a:prstGeom prst="rect">
                      <a:avLst/>
                    </a:prstGeom>
                  </pic:spPr>
                </pic:pic>
              </a:graphicData>
            </a:graphic>
          </wp:inline>
        </w:drawing>
      </w:r>
    </w:p>
    <w:p w14:paraId="5E4D5EC3" w14:textId="77777777" w:rsidR="00427B11" w:rsidRDefault="00427B11" w:rsidP="005B4FB9">
      <w:pPr>
        <w:rPr>
          <w:rFonts w:ascii="Calibri" w:hAnsi="Calibri"/>
          <w:b/>
        </w:rPr>
      </w:pPr>
    </w:p>
    <w:p w14:paraId="043771C4" w14:textId="77777777" w:rsidR="008A2BFB" w:rsidRPr="00D84B5A" w:rsidRDefault="00651F23" w:rsidP="00AB35E9">
      <w:pPr>
        <w:jc w:val="center"/>
        <w:rPr>
          <w:rFonts w:ascii="Calibri" w:hAnsi="Calibri"/>
          <w:b/>
        </w:rPr>
      </w:pPr>
      <w:r>
        <w:rPr>
          <w:rFonts w:ascii="Calibri" w:hAnsi="Calibri"/>
          <w:b/>
        </w:rPr>
        <w:t>J</w:t>
      </w:r>
      <w:r w:rsidR="00C140C8">
        <w:rPr>
          <w:rFonts w:ascii="Calibri" w:hAnsi="Calibri"/>
          <w:b/>
        </w:rPr>
        <w:t>OB DESCRIPTION</w:t>
      </w:r>
    </w:p>
    <w:p w14:paraId="43A03870" w14:textId="77777777" w:rsidR="00C7756A" w:rsidRPr="00D84B5A" w:rsidRDefault="00C7756A" w:rsidP="00C7756A">
      <w:pPr>
        <w:jc w:val="center"/>
        <w:rPr>
          <w:rFonts w:ascii="Calibri" w:hAnsi="Calibri"/>
          <w:b/>
        </w:rPr>
      </w:pPr>
    </w:p>
    <w:tbl>
      <w:tblPr>
        <w:tblW w:w="9904" w:type="dxa"/>
        <w:tblLook w:val="04A0" w:firstRow="1" w:lastRow="0" w:firstColumn="1" w:lastColumn="0" w:noHBand="0" w:noVBand="1"/>
      </w:tblPr>
      <w:tblGrid>
        <w:gridCol w:w="1621"/>
        <w:gridCol w:w="2807"/>
        <w:gridCol w:w="2448"/>
        <w:gridCol w:w="3028"/>
      </w:tblGrid>
      <w:tr w:rsidR="00235FDC" w:rsidRPr="007D712B" w14:paraId="488D6C78" w14:textId="77777777" w:rsidTr="00A3410E">
        <w:trPr>
          <w:trHeight w:val="221"/>
        </w:trPr>
        <w:tc>
          <w:tcPr>
            <w:tcW w:w="1621" w:type="dxa"/>
            <w:vAlign w:val="bottom"/>
          </w:tcPr>
          <w:p w14:paraId="74A1F07C" w14:textId="77777777" w:rsidR="00235FDC" w:rsidRPr="007D712B" w:rsidRDefault="00235FDC" w:rsidP="009E6CD0">
            <w:pPr>
              <w:rPr>
                <w:rFonts w:ascii="Calibri" w:hAnsi="Calibri"/>
                <w:b/>
              </w:rPr>
            </w:pPr>
            <w:r w:rsidRPr="007D712B">
              <w:rPr>
                <w:rFonts w:ascii="Calibri" w:hAnsi="Calibri"/>
                <w:b/>
              </w:rPr>
              <w:t>Location:</w:t>
            </w:r>
          </w:p>
        </w:tc>
        <w:tc>
          <w:tcPr>
            <w:tcW w:w="2807" w:type="dxa"/>
            <w:vAlign w:val="bottom"/>
          </w:tcPr>
          <w:p w14:paraId="0393B00C" w14:textId="74A0147C" w:rsidR="00235FDC" w:rsidRPr="007D712B" w:rsidRDefault="00872366" w:rsidP="009E6CD0">
            <w:pPr>
              <w:rPr>
                <w:rFonts w:ascii="Calibri" w:hAnsi="Calibri"/>
                <w:sz w:val="22"/>
                <w:szCs w:val="22"/>
              </w:rPr>
            </w:pPr>
            <w:r>
              <w:rPr>
                <w:rFonts w:ascii="Calibri" w:hAnsi="Calibri"/>
                <w:sz w:val="22"/>
                <w:szCs w:val="22"/>
              </w:rPr>
              <w:t>Nobu Hotel Barcelona</w:t>
            </w:r>
          </w:p>
        </w:tc>
        <w:tc>
          <w:tcPr>
            <w:tcW w:w="2448" w:type="dxa"/>
            <w:vAlign w:val="bottom"/>
          </w:tcPr>
          <w:p w14:paraId="53D57E85" w14:textId="77777777" w:rsidR="00235FDC" w:rsidRPr="007D712B" w:rsidRDefault="00235FDC" w:rsidP="007D712B">
            <w:pPr>
              <w:jc w:val="right"/>
              <w:rPr>
                <w:rFonts w:ascii="Calibri" w:hAnsi="Calibri"/>
                <w:b/>
              </w:rPr>
            </w:pPr>
          </w:p>
        </w:tc>
        <w:tc>
          <w:tcPr>
            <w:tcW w:w="3028" w:type="dxa"/>
            <w:vMerge w:val="restart"/>
            <w:vAlign w:val="bottom"/>
          </w:tcPr>
          <w:p w14:paraId="40639D11" w14:textId="6941BAA8" w:rsidR="00235FDC" w:rsidRPr="00A3410E" w:rsidRDefault="00237D24" w:rsidP="00D96569">
            <w:pPr>
              <w:rPr>
                <w:rFonts w:ascii="Calibri" w:hAnsi="Calibri"/>
                <w:sz w:val="16"/>
                <w:szCs w:val="16"/>
              </w:rPr>
            </w:pPr>
            <w:r>
              <w:rPr>
                <w:rFonts w:ascii="Calibri" w:hAnsi="Calibri"/>
                <w:sz w:val="16"/>
                <w:szCs w:val="16"/>
              </w:rPr>
              <w:t xml:space="preserve">Banqueting </w:t>
            </w:r>
            <w:proofErr w:type="spellStart"/>
            <w:r>
              <w:rPr>
                <w:rFonts w:ascii="Calibri" w:hAnsi="Calibri"/>
                <w:sz w:val="16"/>
                <w:szCs w:val="16"/>
              </w:rPr>
              <w:t>Captain,Breakfast</w:t>
            </w:r>
            <w:proofErr w:type="spellEnd"/>
            <w:r>
              <w:rPr>
                <w:rFonts w:ascii="Calibri" w:hAnsi="Calibri"/>
                <w:sz w:val="16"/>
                <w:szCs w:val="16"/>
              </w:rPr>
              <w:t xml:space="preserve"> </w:t>
            </w:r>
            <w:proofErr w:type="spellStart"/>
            <w:r>
              <w:rPr>
                <w:rFonts w:ascii="Calibri" w:hAnsi="Calibri"/>
                <w:sz w:val="16"/>
                <w:szCs w:val="16"/>
              </w:rPr>
              <w:t>Captain,Breakfast</w:t>
            </w:r>
            <w:proofErr w:type="spellEnd"/>
            <w:r>
              <w:rPr>
                <w:rFonts w:ascii="Calibri" w:hAnsi="Calibri"/>
                <w:sz w:val="16"/>
                <w:szCs w:val="16"/>
              </w:rPr>
              <w:t xml:space="preserve"> Manager, F&amp;B Director</w:t>
            </w:r>
          </w:p>
        </w:tc>
      </w:tr>
      <w:tr w:rsidR="00235FDC" w:rsidRPr="007D712B" w14:paraId="2F3F12BA" w14:textId="77777777" w:rsidTr="00A3410E">
        <w:trPr>
          <w:trHeight w:val="221"/>
        </w:trPr>
        <w:tc>
          <w:tcPr>
            <w:tcW w:w="1621" w:type="dxa"/>
            <w:vAlign w:val="bottom"/>
          </w:tcPr>
          <w:p w14:paraId="74870285" w14:textId="77777777" w:rsidR="00235FDC" w:rsidRPr="007D712B" w:rsidRDefault="00235FDC" w:rsidP="009E6CD0">
            <w:pPr>
              <w:rPr>
                <w:rFonts w:ascii="Calibri" w:hAnsi="Calibri"/>
                <w:b/>
              </w:rPr>
            </w:pPr>
            <w:r w:rsidRPr="007D712B">
              <w:rPr>
                <w:rFonts w:ascii="Calibri" w:hAnsi="Calibri"/>
                <w:b/>
              </w:rPr>
              <w:t>Department:</w:t>
            </w:r>
          </w:p>
        </w:tc>
        <w:tc>
          <w:tcPr>
            <w:tcW w:w="2807" w:type="dxa"/>
            <w:vAlign w:val="bottom"/>
          </w:tcPr>
          <w:p w14:paraId="7A789ABB" w14:textId="5B516E76" w:rsidR="00235FDC" w:rsidRPr="007D712B" w:rsidRDefault="000A47D7" w:rsidP="009E6CD0">
            <w:pPr>
              <w:rPr>
                <w:rFonts w:ascii="Calibri" w:hAnsi="Calibri"/>
                <w:sz w:val="22"/>
                <w:szCs w:val="22"/>
              </w:rPr>
            </w:pPr>
            <w:r>
              <w:rPr>
                <w:rFonts w:ascii="Calibri" w:hAnsi="Calibri"/>
                <w:sz w:val="22"/>
                <w:szCs w:val="22"/>
              </w:rPr>
              <w:t>F&amp;B</w:t>
            </w:r>
          </w:p>
        </w:tc>
        <w:tc>
          <w:tcPr>
            <w:tcW w:w="2448" w:type="dxa"/>
            <w:vAlign w:val="bottom"/>
          </w:tcPr>
          <w:p w14:paraId="7FD4DFDB" w14:textId="77777777" w:rsidR="00235FDC" w:rsidRPr="007D712B" w:rsidRDefault="00235FDC" w:rsidP="007D712B">
            <w:pPr>
              <w:jc w:val="right"/>
              <w:rPr>
                <w:rFonts w:ascii="Calibri" w:hAnsi="Calibri"/>
                <w:b/>
              </w:rPr>
            </w:pPr>
          </w:p>
        </w:tc>
        <w:tc>
          <w:tcPr>
            <w:tcW w:w="3028" w:type="dxa"/>
            <w:vMerge/>
            <w:vAlign w:val="bottom"/>
          </w:tcPr>
          <w:p w14:paraId="249CD25D" w14:textId="77777777" w:rsidR="00235FDC" w:rsidRPr="007D712B" w:rsidRDefault="00235FDC" w:rsidP="009E6CD0">
            <w:pPr>
              <w:rPr>
                <w:rFonts w:ascii="Calibri" w:hAnsi="Calibri"/>
                <w:b/>
                <w:sz w:val="22"/>
                <w:szCs w:val="22"/>
              </w:rPr>
            </w:pPr>
          </w:p>
        </w:tc>
      </w:tr>
      <w:tr w:rsidR="00FD7D40" w:rsidRPr="007D712B" w14:paraId="7F1F7D40" w14:textId="77777777" w:rsidTr="00887066">
        <w:trPr>
          <w:trHeight w:val="333"/>
        </w:trPr>
        <w:tc>
          <w:tcPr>
            <w:tcW w:w="1621" w:type="dxa"/>
            <w:vAlign w:val="bottom"/>
          </w:tcPr>
          <w:p w14:paraId="21BE345A" w14:textId="77777777" w:rsidR="00FD7D40" w:rsidRPr="007D712B" w:rsidRDefault="00FD7D40" w:rsidP="00FD7D40">
            <w:pPr>
              <w:rPr>
                <w:rFonts w:ascii="Calibri" w:hAnsi="Calibri"/>
                <w:b/>
              </w:rPr>
            </w:pPr>
            <w:r w:rsidRPr="007D712B">
              <w:rPr>
                <w:rFonts w:ascii="Calibri" w:hAnsi="Calibri"/>
                <w:b/>
              </w:rPr>
              <w:t>Position:</w:t>
            </w:r>
          </w:p>
        </w:tc>
        <w:tc>
          <w:tcPr>
            <w:tcW w:w="2807" w:type="dxa"/>
            <w:vAlign w:val="center"/>
          </w:tcPr>
          <w:p w14:paraId="18EB1ED0" w14:textId="6DE9F9DF" w:rsidR="00FD7D40" w:rsidRPr="00FD7D40" w:rsidRDefault="0025533F" w:rsidP="00FD7D40">
            <w:pPr>
              <w:rPr>
                <w:rFonts w:ascii="Calibri" w:hAnsi="Calibri"/>
                <w:b/>
                <w:bCs/>
                <w:sz w:val="22"/>
                <w:szCs w:val="22"/>
              </w:rPr>
            </w:pPr>
            <w:r>
              <w:rPr>
                <w:rFonts w:ascii="Calibri" w:hAnsi="Calibri"/>
                <w:b/>
                <w:bCs/>
                <w:sz w:val="22"/>
                <w:szCs w:val="22"/>
              </w:rPr>
              <w:t xml:space="preserve">IRD </w:t>
            </w:r>
            <w:r w:rsidR="00594B08">
              <w:rPr>
                <w:rFonts w:ascii="Calibri" w:hAnsi="Calibri"/>
                <w:b/>
                <w:bCs/>
                <w:sz w:val="22"/>
                <w:szCs w:val="22"/>
              </w:rPr>
              <w:t>Runner</w:t>
            </w:r>
            <w:r w:rsidR="008E5AD2">
              <w:rPr>
                <w:rFonts w:ascii="Calibri" w:hAnsi="Calibri"/>
                <w:b/>
                <w:bCs/>
                <w:sz w:val="22"/>
                <w:szCs w:val="22"/>
              </w:rPr>
              <w:t xml:space="preserve"> </w:t>
            </w:r>
          </w:p>
        </w:tc>
        <w:tc>
          <w:tcPr>
            <w:tcW w:w="2448" w:type="dxa"/>
            <w:vAlign w:val="bottom"/>
          </w:tcPr>
          <w:p w14:paraId="0F09DB4C" w14:textId="77777777" w:rsidR="00FD7D40" w:rsidRPr="007D712B" w:rsidRDefault="00FD7D40" w:rsidP="00FD7D40">
            <w:pPr>
              <w:jc w:val="right"/>
              <w:rPr>
                <w:rFonts w:ascii="Calibri" w:hAnsi="Calibri"/>
                <w:b/>
                <w:sz w:val="20"/>
                <w:szCs w:val="20"/>
              </w:rPr>
            </w:pPr>
          </w:p>
        </w:tc>
        <w:tc>
          <w:tcPr>
            <w:tcW w:w="3028" w:type="dxa"/>
            <w:vMerge/>
            <w:vAlign w:val="bottom"/>
          </w:tcPr>
          <w:p w14:paraId="082E9BE6" w14:textId="77777777" w:rsidR="00FD7D40" w:rsidRPr="007D712B" w:rsidRDefault="00FD7D40" w:rsidP="00FD7D40">
            <w:pPr>
              <w:rPr>
                <w:rFonts w:ascii="Calibri" w:hAnsi="Calibri"/>
                <w:sz w:val="16"/>
                <w:szCs w:val="16"/>
              </w:rPr>
            </w:pPr>
          </w:p>
        </w:tc>
      </w:tr>
      <w:tr w:rsidR="00FD7D40" w:rsidRPr="007D712B" w14:paraId="3F4DC57B" w14:textId="77777777" w:rsidTr="00D96569">
        <w:trPr>
          <w:trHeight w:val="360"/>
        </w:trPr>
        <w:tc>
          <w:tcPr>
            <w:tcW w:w="1621" w:type="dxa"/>
            <w:vAlign w:val="bottom"/>
          </w:tcPr>
          <w:p w14:paraId="7614F104" w14:textId="77777777" w:rsidR="00FD7D40" w:rsidRPr="007D712B" w:rsidRDefault="00FD7D40" w:rsidP="00FD7D40">
            <w:pPr>
              <w:rPr>
                <w:rFonts w:ascii="Calibri" w:hAnsi="Calibri"/>
                <w:b/>
              </w:rPr>
            </w:pPr>
            <w:r w:rsidRPr="007D712B">
              <w:rPr>
                <w:rFonts w:ascii="Calibri" w:hAnsi="Calibri"/>
                <w:b/>
              </w:rPr>
              <w:t>Reports to:</w:t>
            </w:r>
          </w:p>
        </w:tc>
        <w:tc>
          <w:tcPr>
            <w:tcW w:w="2807" w:type="dxa"/>
            <w:vAlign w:val="bottom"/>
          </w:tcPr>
          <w:p w14:paraId="1C6F0E88" w14:textId="3FE7CEFF" w:rsidR="00FD7D40" w:rsidRPr="00A3410E" w:rsidRDefault="00B900CA" w:rsidP="00FD7D40">
            <w:pPr>
              <w:rPr>
                <w:rFonts w:ascii="Calibri" w:hAnsi="Calibri"/>
                <w:sz w:val="20"/>
                <w:szCs w:val="20"/>
              </w:rPr>
            </w:pPr>
            <w:r>
              <w:rPr>
                <w:rFonts w:ascii="Calibri" w:hAnsi="Calibri"/>
                <w:sz w:val="20"/>
                <w:szCs w:val="20"/>
              </w:rPr>
              <w:t>Banqueting Manager</w:t>
            </w:r>
            <w:r w:rsidR="008E08B6">
              <w:rPr>
                <w:rFonts w:ascii="Calibri" w:hAnsi="Calibri"/>
                <w:sz w:val="20"/>
                <w:szCs w:val="20"/>
              </w:rPr>
              <w:t xml:space="preserve"> </w:t>
            </w:r>
          </w:p>
        </w:tc>
        <w:tc>
          <w:tcPr>
            <w:tcW w:w="2448" w:type="dxa"/>
            <w:vAlign w:val="bottom"/>
          </w:tcPr>
          <w:p w14:paraId="6B8D366B" w14:textId="693CA355" w:rsidR="00FD7D40" w:rsidRPr="007D712B" w:rsidRDefault="00FD7D40" w:rsidP="00FD7D40">
            <w:pPr>
              <w:jc w:val="right"/>
              <w:rPr>
                <w:rFonts w:ascii="Calibri" w:hAnsi="Calibri"/>
                <w:b/>
                <w:sz w:val="20"/>
                <w:szCs w:val="20"/>
              </w:rPr>
            </w:pPr>
            <w:r w:rsidRPr="007D712B">
              <w:rPr>
                <w:rFonts w:ascii="Calibri" w:hAnsi="Calibri"/>
                <w:b/>
                <w:sz w:val="20"/>
                <w:szCs w:val="20"/>
              </w:rPr>
              <w:t>Additional Reporting Lines:</w:t>
            </w:r>
          </w:p>
        </w:tc>
        <w:tc>
          <w:tcPr>
            <w:tcW w:w="3028" w:type="dxa"/>
            <w:vMerge/>
          </w:tcPr>
          <w:p w14:paraId="236D9DDC" w14:textId="77777777" w:rsidR="00FD7D40" w:rsidRPr="007D712B" w:rsidRDefault="00FD7D40" w:rsidP="00FD7D40">
            <w:pPr>
              <w:rPr>
                <w:rFonts w:ascii="Calibri" w:hAnsi="Calibri"/>
                <w:sz w:val="18"/>
                <w:szCs w:val="18"/>
              </w:rPr>
            </w:pPr>
          </w:p>
        </w:tc>
      </w:tr>
    </w:tbl>
    <w:p w14:paraId="259DE13E" w14:textId="77777777" w:rsidR="00C7756A" w:rsidRPr="00D84B5A" w:rsidRDefault="00C7756A" w:rsidP="00235FDC">
      <w:pPr>
        <w:pBdr>
          <w:bottom w:val="single" w:sz="4" w:space="0" w:color="000000"/>
        </w:pBdr>
        <w:rPr>
          <w:rFonts w:ascii="Calibri" w:hAnsi="Calibri"/>
          <w:color w:val="FF0000"/>
          <w:sz w:val="20"/>
          <w:szCs w:val="20"/>
        </w:rPr>
      </w:pPr>
    </w:p>
    <w:p w14:paraId="34D6CE08" w14:textId="77777777" w:rsidR="00C7756A" w:rsidRPr="00D84B5A" w:rsidRDefault="00C7756A" w:rsidP="00C7756A">
      <w:pPr>
        <w:rPr>
          <w:rFonts w:ascii="Calibri" w:hAnsi="Calibri"/>
          <w:color w:val="FF0000"/>
          <w:sz w:val="20"/>
          <w:szCs w:val="20"/>
        </w:rPr>
      </w:pPr>
    </w:p>
    <w:p w14:paraId="01F9AD6E" w14:textId="77777777" w:rsidR="00FB1B8A" w:rsidRDefault="00454D71" w:rsidP="00FB1B8A">
      <w:pPr>
        <w:tabs>
          <w:tab w:val="left" w:pos="1980"/>
          <w:tab w:val="left" w:pos="5040"/>
          <w:tab w:val="left" w:pos="6300"/>
        </w:tabs>
        <w:spacing w:after="120"/>
        <w:rPr>
          <w:rFonts w:ascii="Calibri" w:hAnsi="Calibri" w:cs="Arial"/>
          <w:b/>
          <w:sz w:val="22"/>
          <w:szCs w:val="22"/>
          <w:u w:val="single"/>
        </w:rPr>
      </w:pPr>
      <w:r w:rsidRPr="006C7186">
        <w:rPr>
          <w:rFonts w:ascii="Calibri" w:hAnsi="Calibri" w:cs="Arial"/>
          <w:b/>
          <w:sz w:val="22"/>
          <w:szCs w:val="22"/>
          <w:u w:val="single"/>
        </w:rPr>
        <w:t>Job Summary</w:t>
      </w:r>
    </w:p>
    <w:p w14:paraId="2BEED1E8" w14:textId="5E50F0A0" w:rsidR="00F82281" w:rsidRPr="0025533F" w:rsidRDefault="0025533F" w:rsidP="00FB1B8A">
      <w:pPr>
        <w:tabs>
          <w:tab w:val="left" w:pos="1980"/>
          <w:tab w:val="left" w:pos="5040"/>
          <w:tab w:val="left" w:pos="6300"/>
        </w:tabs>
        <w:spacing w:after="120"/>
        <w:rPr>
          <w:rFonts w:ascii="Calibri" w:hAnsi="Calibri" w:cs="Arial"/>
          <w:bCs/>
          <w:sz w:val="22"/>
          <w:szCs w:val="22"/>
        </w:rPr>
      </w:pPr>
      <w:r w:rsidRPr="0025533F">
        <w:rPr>
          <w:rFonts w:ascii="Calibri" w:hAnsi="Calibri" w:cs="Arial"/>
          <w:bCs/>
          <w:sz w:val="22"/>
          <w:szCs w:val="22"/>
        </w:rPr>
        <w:t xml:space="preserve">The IRD </w:t>
      </w:r>
      <w:r>
        <w:rPr>
          <w:rFonts w:ascii="Calibri" w:hAnsi="Calibri" w:cs="Arial"/>
          <w:bCs/>
          <w:sz w:val="22"/>
          <w:szCs w:val="22"/>
        </w:rPr>
        <w:t>runner</w:t>
      </w:r>
      <w:r w:rsidRPr="0025533F">
        <w:rPr>
          <w:rFonts w:ascii="Calibri" w:hAnsi="Calibri" w:cs="Arial"/>
          <w:bCs/>
          <w:sz w:val="22"/>
          <w:szCs w:val="22"/>
        </w:rPr>
        <w:t xml:space="preserve"> is responsible for preparing and maintaining service areas, as well as supporting the food and beverage team to ensure an exceptional guest experience. This position involves preparing tables and food carts, handling orders and trays, and ensuring guest satisfaction through efficient and attentive service.</w:t>
      </w:r>
    </w:p>
    <w:p w14:paraId="001A6410" w14:textId="456F02BB" w:rsidR="00454D71" w:rsidRDefault="00454D71" w:rsidP="00454D71">
      <w:pPr>
        <w:tabs>
          <w:tab w:val="left" w:pos="1980"/>
          <w:tab w:val="left" w:pos="5040"/>
          <w:tab w:val="left" w:pos="6300"/>
        </w:tabs>
        <w:spacing w:after="120"/>
        <w:rPr>
          <w:rFonts w:ascii="Calibri" w:hAnsi="Calibri" w:cs="Arial"/>
          <w:b/>
          <w:sz w:val="22"/>
          <w:szCs w:val="22"/>
          <w:u w:val="single"/>
        </w:rPr>
      </w:pPr>
      <w:r w:rsidRPr="006C7186">
        <w:rPr>
          <w:rFonts w:ascii="Calibri" w:hAnsi="Calibri" w:cs="Arial"/>
          <w:b/>
          <w:sz w:val="22"/>
          <w:szCs w:val="22"/>
          <w:u w:val="single"/>
        </w:rPr>
        <w:t>Essential Functions</w:t>
      </w:r>
    </w:p>
    <w:p w14:paraId="18B661F4" w14:textId="343A30DC" w:rsidR="0008408F" w:rsidRPr="005E1A9A" w:rsidRDefault="0008408F" w:rsidP="005E1A9A">
      <w:pPr>
        <w:pStyle w:val="Prrafodelista"/>
        <w:numPr>
          <w:ilvl w:val="0"/>
          <w:numId w:val="51"/>
        </w:numPr>
        <w:tabs>
          <w:tab w:val="left" w:pos="720"/>
          <w:tab w:val="left" w:pos="5040"/>
          <w:tab w:val="left" w:pos="6300"/>
        </w:tabs>
        <w:spacing w:after="120" w:line="360" w:lineRule="auto"/>
        <w:rPr>
          <w:rFonts w:ascii="Calibri" w:hAnsi="Calibri" w:cs="Arial"/>
          <w:bCs/>
          <w:sz w:val="22"/>
          <w:szCs w:val="22"/>
        </w:rPr>
      </w:pPr>
      <w:r w:rsidRPr="005E1A9A">
        <w:rPr>
          <w:rFonts w:ascii="Calibri" w:hAnsi="Calibri" w:cs="Arial"/>
          <w:bCs/>
          <w:sz w:val="22"/>
          <w:szCs w:val="22"/>
        </w:rPr>
        <w:t>Prepare tables/meal trolleys according to standard and meal period.</w:t>
      </w:r>
    </w:p>
    <w:p w14:paraId="27D88B88" w14:textId="7DFC940E" w:rsidR="0008408F" w:rsidRPr="005E1A9A" w:rsidRDefault="0008408F" w:rsidP="005E1A9A">
      <w:pPr>
        <w:pStyle w:val="Prrafodelista"/>
        <w:numPr>
          <w:ilvl w:val="0"/>
          <w:numId w:val="51"/>
        </w:numPr>
        <w:tabs>
          <w:tab w:val="left" w:pos="720"/>
          <w:tab w:val="left" w:pos="5040"/>
          <w:tab w:val="left" w:pos="6300"/>
        </w:tabs>
        <w:spacing w:after="120" w:line="360" w:lineRule="auto"/>
        <w:rPr>
          <w:rFonts w:ascii="Calibri" w:hAnsi="Calibri" w:cs="Arial"/>
          <w:bCs/>
          <w:sz w:val="22"/>
          <w:szCs w:val="22"/>
        </w:rPr>
      </w:pPr>
      <w:r w:rsidRPr="005E1A9A">
        <w:rPr>
          <w:rFonts w:ascii="Calibri" w:hAnsi="Calibri" w:cs="Arial"/>
          <w:bCs/>
          <w:sz w:val="22"/>
          <w:szCs w:val="22"/>
        </w:rPr>
        <w:t xml:space="preserve">Prepare pantry and assigned side station with sufficient Mise </w:t>
      </w:r>
      <w:proofErr w:type="spellStart"/>
      <w:r w:rsidRPr="005E1A9A">
        <w:rPr>
          <w:rFonts w:ascii="Calibri" w:hAnsi="Calibri" w:cs="Arial"/>
          <w:bCs/>
          <w:sz w:val="22"/>
          <w:szCs w:val="22"/>
        </w:rPr>
        <w:t>en</w:t>
      </w:r>
      <w:proofErr w:type="spellEnd"/>
      <w:r w:rsidRPr="005E1A9A">
        <w:rPr>
          <w:rFonts w:ascii="Calibri" w:hAnsi="Calibri" w:cs="Arial"/>
          <w:bCs/>
          <w:sz w:val="22"/>
          <w:szCs w:val="22"/>
        </w:rPr>
        <w:t xml:space="preserve"> Place.</w:t>
      </w:r>
    </w:p>
    <w:p w14:paraId="396DBB98" w14:textId="6326F7DE" w:rsidR="0008408F" w:rsidRPr="005E1A9A" w:rsidRDefault="0008408F" w:rsidP="005E1A9A">
      <w:pPr>
        <w:pStyle w:val="Prrafodelista"/>
        <w:numPr>
          <w:ilvl w:val="0"/>
          <w:numId w:val="51"/>
        </w:numPr>
        <w:tabs>
          <w:tab w:val="left" w:pos="720"/>
          <w:tab w:val="left" w:pos="5040"/>
          <w:tab w:val="left" w:pos="6300"/>
        </w:tabs>
        <w:spacing w:after="120" w:line="360" w:lineRule="auto"/>
        <w:rPr>
          <w:rFonts w:ascii="Calibri" w:hAnsi="Calibri" w:cs="Arial"/>
          <w:bCs/>
          <w:sz w:val="22"/>
          <w:szCs w:val="22"/>
        </w:rPr>
      </w:pPr>
      <w:r w:rsidRPr="005E1A9A">
        <w:rPr>
          <w:rFonts w:ascii="Calibri" w:hAnsi="Calibri" w:cs="Arial"/>
          <w:bCs/>
          <w:sz w:val="22"/>
          <w:szCs w:val="22"/>
        </w:rPr>
        <w:t>Ensure IRD trolleys/trays are cleared from rooms within the standard timeframe. As well as checking the plant office.</w:t>
      </w:r>
    </w:p>
    <w:p w14:paraId="41C2923B" w14:textId="378F8730" w:rsidR="0008408F" w:rsidRPr="005E1A9A" w:rsidRDefault="0008408F" w:rsidP="005E1A9A">
      <w:pPr>
        <w:pStyle w:val="Prrafodelista"/>
        <w:numPr>
          <w:ilvl w:val="0"/>
          <w:numId w:val="51"/>
        </w:numPr>
        <w:tabs>
          <w:tab w:val="left" w:pos="720"/>
          <w:tab w:val="left" w:pos="5040"/>
          <w:tab w:val="left" w:pos="6300"/>
        </w:tabs>
        <w:spacing w:after="120" w:line="360" w:lineRule="auto"/>
        <w:rPr>
          <w:rFonts w:ascii="Calibri" w:hAnsi="Calibri" w:cs="Arial"/>
          <w:bCs/>
          <w:sz w:val="22"/>
          <w:szCs w:val="22"/>
        </w:rPr>
      </w:pPr>
      <w:r w:rsidRPr="005E1A9A">
        <w:rPr>
          <w:rFonts w:ascii="Calibri" w:hAnsi="Calibri" w:cs="Arial"/>
          <w:bCs/>
          <w:sz w:val="22"/>
          <w:szCs w:val="22"/>
        </w:rPr>
        <w:t>Learn customer service procedures.</w:t>
      </w:r>
    </w:p>
    <w:p w14:paraId="6070BD5E" w14:textId="371A2A96" w:rsidR="0008408F" w:rsidRPr="005E1A9A" w:rsidRDefault="0008408F" w:rsidP="005E1A9A">
      <w:pPr>
        <w:pStyle w:val="Prrafodelista"/>
        <w:numPr>
          <w:ilvl w:val="0"/>
          <w:numId w:val="51"/>
        </w:numPr>
        <w:tabs>
          <w:tab w:val="left" w:pos="720"/>
          <w:tab w:val="left" w:pos="5040"/>
          <w:tab w:val="left" w:pos="6300"/>
        </w:tabs>
        <w:spacing w:after="120" w:line="360" w:lineRule="auto"/>
        <w:rPr>
          <w:rFonts w:ascii="Calibri" w:hAnsi="Calibri" w:cs="Arial"/>
          <w:bCs/>
          <w:sz w:val="22"/>
          <w:szCs w:val="22"/>
        </w:rPr>
      </w:pPr>
      <w:r w:rsidRPr="005E1A9A">
        <w:rPr>
          <w:rFonts w:ascii="Calibri" w:hAnsi="Calibri" w:cs="Arial"/>
          <w:bCs/>
          <w:sz w:val="22"/>
          <w:szCs w:val="22"/>
        </w:rPr>
        <w:t>Provide support to the minibar team.</w:t>
      </w:r>
    </w:p>
    <w:p w14:paraId="601DBA7B" w14:textId="17E7E669" w:rsidR="0008408F" w:rsidRPr="005E1A9A" w:rsidRDefault="0008408F" w:rsidP="005E1A9A">
      <w:pPr>
        <w:pStyle w:val="Prrafodelista"/>
        <w:numPr>
          <w:ilvl w:val="0"/>
          <w:numId w:val="51"/>
        </w:numPr>
        <w:tabs>
          <w:tab w:val="left" w:pos="720"/>
          <w:tab w:val="left" w:pos="5040"/>
          <w:tab w:val="left" w:pos="6300"/>
        </w:tabs>
        <w:spacing w:after="120" w:line="360" w:lineRule="auto"/>
        <w:rPr>
          <w:rFonts w:ascii="Calibri" w:hAnsi="Calibri" w:cs="Arial"/>
          <w:bCs/>
          <w:sz w:val="22"/>
          <w:szCs w:val="22"/>
        </w:rPr>
      </w:pPr>
      <w:r w:rsidRPr="005E1A9A">
        <w:rPr>
          <w:rFonts w:ascii="Calibri" w:hAnsi="Calibri" w:cs="Arial"/>
          <w:bCs/>
          <w:sz w:val="22"/>
          <w:szCs w:val="22"/>
        </w:rPr>
        <w:t>Assisting the waiter/hostess with the Amenities of the day.</w:t>
      </w:r>
    </w:p>
    <w:p w14:paraId="6F87D9C5" w14:textId="49E7C126" w:rsidR="0008408F" w:rsidRPr="005E1A9A" w:rsidRDefault="0008408F" w:rsidP="005E1A9A">
      <w:pPr>
        <w:pStyle w:val="Prrafodelista"/>
        <w:numPr>
          <w:ilvl w:val="0"/>
          <w:numId w:val="51"/>
        </w:numPr>
        <w:tabs>
          <w:tab w:val="left" w:pos="720"/>
          <w:tab w:val="left" w:pos="5040"/>
          <w:tab w:val="left" w:pos="6300"/>
        </w:tabs>
        <w:spacing w:after="120" w:line="360" w:lineRule="auto"/>
        <w:rPr>
          <w:rFonts w:ascii="Calibri" w:hAnsi="Calibri" w:cs="Arial"/>
          <w:bCs/>
          <w:sz w:val="22"/>
          <w:szCs w:val="22"/>
        </w:rPr>
      </w:pPr>
      <w:r w:rsidRPr="005E1A9A">
        <w:rPr>
          <w:rFonts w:ascii="Calibri" w:hAnsi="Calibri" w:cs="Arial"/>
          <w:bCs/>
          <w:sz w:val="22"/>
          <w:szCs w:val="22"/>
        </w:rPr>
        <w:t>Transporting orders through a food pass.</w:t>
      </w:r>
    </w:p>
    <w:p w14:paraId="49BA59A5" w14:textId="17FBCF97" w:rsidR="0008408F" w:rsidRPr="005E1A9A" w:rsidRDefault="0008408F" w:rsidP="005E1A9A">
      <w:pPr>
        <w:pStyle w:val="Prrafodelista"/>
        <w:numPr>
          <w:ilvl w:val="0"/>
          <w:numId w:val="51"/>
        </w:numPr>
        <w:tabs>
          <w:tab w:val="left" w:pos="720"/>
          <w:tab w:val="left" w:pos="5040"/>
          <w:tab w:val="left" w:pos="6300"/>
        </w:tabs>
        <w:spacing w:after="120" w:line="360" w:lineRule="auto"/>
        <w:rPr>
          <w:rFonts w:ascii="Calibri" w:hAnsi="Calibri" w:cs="Arial"/>
          <w:bCs/>
          <w:sz w:val="22"/>
          <w:szCs w:val="22"/>
        </w:rPr>
      </w:pPr>
      <w:r w:rsidRPr="005E1A9A">
        <w:rPr>
          <w:rFonts w:ascii="Calibri" w:hAnsi="Calibri" w:cs="Arial"/>
          <w:bCs/>
          <w:sz w:val="22"/>
          <w:szCs w:val="22"/>
        </w:rPr>
        <w:t>Assist with cleaning of cutlery, trays and work area.</w:t>
      </w:r>
    </w:p>
    <w:p w14:paraId="0D0DEB2E" w14:textId="35F95BE7" w:rsidR="0008408F" w:rsidRPr="005E1A9A" w:rsidRDefault="0008408F" w:rsidP="005E1A9A">
      <w:pPr>
        <w:pStyle w:val="Prrafodelista"/>
        <w:numPr>
          <w:ilvl w:val="0"/>
          <w:numId w:val="51"/>
        </w:numPr>
        <w:tabs>
          <w:tab w:val="left" w:pos="720"/>
          <w:tab w:val="left" w:pos="5040"/>
          <w:tab w:val="left" w:pos="6300"/>
        </w:tabs>
        <w:spacing w:after="120" w:line="360" w:lineRule="auto"/>
        <w:rPr>
          <w:rFonts w:ascii="Calibri" w:hAnsi="Calibri" w:cs="Arial"/>
          <w:bCs/>
          <w:sz w:val="22"/>
          <w:szCs w:val="22"/>
        </w:rPr>
      </w:pPr>
      <w:r w:rsidRPr="005E1A9A">
        <w:rPr>
          <w:rFonts w:ascii="Calibri" w:hAnsi="Calibri" w:cs="Arial"/>
          <w:bCs/>
          <w:sz w:val="22"/>
          <w:szCs w:val="22"/>
        </w:rPr>
        <w:t>Ensure guest satisfaction during service, encouraging and driving the creation of experiences as a daily driver.</w:t>
      </w:r>
    </w:p>
    <w:p w14:paraId="6A040E30" w14:textId="29193C7E" w:rsidR="0008408F" w:rsidRPr="005E1A9A" w:rsidRDefault="0008408F" w:rsidP="005E1A9A">
      <w:pPr>
        <w:pStyle w:val="Prrafodelista"/>
        <w:numPr>
          <w:ilvl w:val="0"/>
          <w:numId w:val="51"/>
        </w:numPr>
        <w:tabs>
          <w:tab w:val="left" w:pos="720"/>
          <w:tab w:val="left" w:pos="5040"/>
          <w:tab w:val="left" w:pos="6300"/>
        </w:tabs>
        <w:spacing w:after="120" w:line="360" w:lineRule="auto"/>
        <w:rPr>
          <w:rFonts w:ascii="Calibri" w:hAnsi="Calibri" w:cs="Arial"/>
          <w:bCs/>
          <w:sz w:val="22"/>
          <w:szCs w:val="22"/>
        </w:rPr>
      </w:pPr>
      <w:r w:rsidRPr="005E1A9A">
        <w:rPr>
          <w:rFonts w:ascii="Calibri" w:hAnsi="Calibri" w:cs="Arial"/>
          <w:bCs/>
          <w:sz w:val="22"/>
          <w:szCs w:val="22"/>
        </w:rPr>
        <w:t>Inform the Service Manager/Captain so that he/she can feed each guest's profile with all the necessary information (complaints, incidents, preferences, tastes, etc.), in order to generate experiences for future stays.</w:t>
      </w:r>
    </w:p>
    <w:p w14:paraId="39F40624" w14:textId="77777777" w:rsidR="005E1A9A" w:rsidRDefault="0008408F" w:rsidP="005E1A9A">
      <w:pPr>
        <w:pStyle w:val="Prrafodelista"/>
        <w:numPr>
          <w:ilvl w:val="0"/>
          <w:numId w:val="51"/>
        </w:numPr>
        <w:tabs>
          <w:tab w:val="left" w:pos="720"/>
          <w:tab w:val="left" w:pos="5040"/>
          <w:tab w:val="left" w:pos="6300"/>
        </w:tabs>
        <w:spacing w:after="120" w:line="360" w:lineRule="auto"/>
        <w:rPr>
          <w:rFonts w:ascii="Calibri" w:hAnsi="Calibri" w:cs="Arial"/>
          <w:bCs/>
          <w:sz w:val="22"/>
          <w:szCs w:val="22"/>
        </w:rPr>
      </w:pPr>
      <w:r w:rsidRPr="005E1A9A">
        <w:rPr>
          <w:rFonts w:ascii="Calibri" w:hAnsi="Calibri" w:cs="Arial"/>
          <w:bCs/>
          <w:sz w:val="22"/>
          <w:szCs w:val="22"/>
        </w:rPr>
        <w:t>Help with the logistics of the furniture for events and banquets.</w:t>
      </w:r>
    </w:p>
    <w:p w14:paraId="677A9C60" w14:textId="5B3FCEF9" w:rsidR="00F82281" w:rsidRPr="005E1A9A" w:rsidRDefault="0008408F" w:rsidP="005E1A9A">
      <w:pPr>
        <w:pStyle w:val="Prrafodelista"/>
        <w:numPr>
          <w:ilvl w:val="0"/>
          <w:numId w:val="51"/>
        </w:numPr>
        <w:tabs>
          <w:tab w:val="left" w:pos="720"/>
          <w:tab w:val="left" w:pos="5040"/>
          <w:tab w:val="left" w:pos="6300"/>
        </w:tabs>
        <w:spacing w:after="120" w:line="360" w:lineRule="auto"/>
        <w:rPr>
          <w:rFonts w:ascii="Calibri" w:hAnsi="Calibri" w:cs="Arial"/>
          <w:bCs/>
          <w:sz w:val="22"/>
          <w:szCs w:val="22"/>
        </w:rPr>
      </w:pPr>
      <w:proofErr w:type="spellStart"/>
      <w:r w:rsidRPr="005E1A9A">
        <w:rPr>
          <w:rFonts w:ascii="Calibri" w:hAnsi="Calibri" w:cs="Arial"/>
          <w:bCs/>
          <w:sz w:val="22"/>
          <w:szCs w:val="22"/>
        </w:rPr>
        <w:lastRenderedPageBreak/>
        <w:t>Favouring</w:t>
      </w:r>
      <w:proofErr w:type="spellEnd"/>
      <w:r w:rsidRPr="005E1A9A">
        <w:rPr>
          <w:rFonts w:ascii="Calibri" w:hAnsi="Calibri" w:cs="Arial"/>
          <w:bCs/>
          <w:sz w:val="22"/>
          <w:szCs w:val="22"/>
        </w:rPr>
        <w:t xml:space="preserve"> a good working environment within the F&amp;B Department, encouraging teamwork and supporting and collaborating with the rest of the colleagues at all times.</w:t>
      </w:r>
    </w:p>
    <w:p w14:paraId="30261C61" w14:textId="7C1C5F22" w:rsidR="00454D71" w:rsidRPr="00456554" w:rsidRDefault="00454D71" w:rsidP="00454D71">
      <w:pPr>
        <w:tabs>
          <w:tab w:val="left" w:pos="720"/>
          <w:tab w:val="left" w:pos="5040"/>
          <w:tab w:val="left" w:pos="6300"/>
        </w:tabs>
        <w:spacing w:after="120" w:line="360" w:lineRule="auto"/>
        <w:rPr>
          <w:rFonts w:ascii="Calibri" w:hAnsi="Calibri" w:cs="Arial"/>
          <w:b/>
          <w:sz w:val="22"/>
          <w:szCs w:val="22"/>
          <w:u w:val="single"/>
        </w:rPr>
      </w:pPr>
      <w:r w:rsidRPr="00456554">
        <w:rPr>
          <w:rFonts w:ascii="Calibri" w:hAnsi="Calibri" w:cs="Arial"/>
          <w:b/>
          <w:sz w:val="22"/>
          <w:szCs w:val="22"/>
          <w:u w:val="single"/>
        </w:rPr>
        <w:t>Requirements:</w:t>
      </w:r>
    </w:p>
    <w:p w14:paraId="411B9380" w14:textId="052578CD" w:rsidR="00454D71" w:rsidRPr="00E12DD7" w:rsidRDefault="00454D71" w:rsidP="00453B33">
      <w:pPr>
        <w:pStyle w:val="JobD"/>
        <w:numPr>
          <w:ilvl w:val="0"/>
          <w:numId w:val="29"/>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r w:rsidRPr="00E12DD7">
        <w:rPr>
          <w:rFonts w:ascii="Calibri" w:hAnsi="Calibri"/>
          <w:b/>
          <w:bCs/>
          <w:sz w:val="22"/>
          <w:szCs w:val="22"/>
        </w:rPr>
        <w:t>Education:</w:t>
      </w:r>
      <w:r w:rsidRPr="00E12DD7">
        <w:rPr>
          <w:rFonts w:ascii="Calibri" w:hAnsi="Calibri"/>
          <w:sz w:val="22"/>
          <w:szCs w:val="22"/>
        </w:rPr>
        <w:t xml:space="preserve"> </w:t>
      </w:r>
      <w:r w:rsidR="008C3C06" w:rsidRPr="008C3C06">
        <w:rPr>
          <w:rFonts w:ascii="Calibri" w:hAnsi="Calibri"/>
          <w:sz w:val="22"/>
          <w:szCs w:val="22"/>
        </w:rPr>
        <w:t xml:space="preserve"> </w:t>
      </w:r>
      <w:r w:rsidR="008C3C06">
        <w:rPr>
          <w:rFonts w:ascii="Calibri" w:hAnsi="Calibri"/>
          <w:sz w:val="22"/>
          <w:szCs w:val="22"/>
        </w:rPr>
        <w:t>High school diploma</w:t>
      </w:r>
      <w:r w:rsidR="008C3C06" w:rsidRPr="008C3C06">
        <w:rPr>
          <w:rFonts w:ascii="Calibri" w:hAnsi="Calibri"/>
          <w:sz w:val="22"/>
          <w:szCs w:val="22"/>
        </w:rPr>
        <w:t>, bachelor's degree or equivalent vocational training certificate.</w:t>
      </w:r>
    </w:p>
    <w:p w14:paraId="59F65C4E" w14:textId="38EA904B" w:rsidR="00454D71" w:rsidRDefault="00454D71" w:rsidP="00454D71">
      <w:pPr>
        <w:pStyle w:val="JobD"/>
        <w:numPr>
          <w:ilvl w:val="0"/>
          <w:numId w:val="29"/>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r w:rsidRPr="00BB1A5B">
        <w:rPr>
          <w:rFonts w:ascii="Calibri" w:hAnsi="Calibri"/>
          <w:b/>
          <w:bCs/>
          <w:sz w:val="22"/>
          <w:szCs w:val="22"/>
        </w:rPr>
        <w:t>Experience:</w:t>
      </w:r>
      <w:r w:rsidRPr="00BB1A5B">
        <w:rPr>
          <w:rFonts w:ascii="Calibri" w:hAnsi="Calibri"/>
          <w:sz w:val="22"/>
          <w:szCs w:val="22"/>
        </w:rPr>
        <w:t xml:space="preserve"> </w:t>
      </w:r>
      <w:r w:rsidR="00E720F9" w:rsidRPr="00E720F9">
        <w:rPr>
          <w:rFonts w:ascii="Calibri" w:hAnsi="Calibri"/>
          <w:sz w:val="22"/>
          <w:szCs w:val="22"/>
        </w:rPr>
        <w:t>Minimum 1 year experience in the luxury industry, hotels, gastronomic restaurants or banquets.</w:t>
      </w:r>
    </w:p>
    <w:p w14:paraId="439122F4" w14:textId="7635894B" w:rsidR="00454D71" w:rsidRPr="003E5580" w:rsidRDefault="00454D71" w:rsidP="00454D71">
      <w:pPr>
        <w:pStyle w:val="JobD"/>
        <w:numPr>
          <w:ilvl w:val="0"/>
          <w:numId w:val="29"/>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r w:rsidRPr="00BB1A5B">
        <w:rPr>
          <w:rFonts w:ascii="Calibri" w:hAnsi="Calibri"/>
          <w:b/>
          <w:bCs/>
          <w:sz w:val="22"/>
          <w:szCs w:val="22"/>
        </w:rPr>
        <w:t>Communication:</w:t>
      </w:r>
      <w:r w:rsidRPr="003E5580">
        <w:rPr>
          <w:rFonts w:ascii="Calibri" w:hAnsi="Calibri"/>
          <w:sz w:val="22"/>
          <w:szCs w:val="22"/>
        </w:rPr>
        <w:t xml:space="preserve"> </w:t>
      </w:r>
      <w:r w:rsidR="00992756">
        <w:rPr>
          <w:rFonts w:ascii="Calibri" w:hAnsi="Calibri"/>
          <w:sz w:val="22"/>
          <w:szCs w:val="22"/>
        </w:rPr>
        <w:t>Basic</w:t>
      </w:r>
      <w:r w:rsidR="007A1086" w:rsidRPr="007A1086">
        <w:rPr>
          <w:rFonts w:ascii="Calibri" w:hAnsi="Calibri"/>
          <w:sz w:val="22"/>
          <w:szCs w:val="22"/>
        </w:rPr>
        <w:t xml:space="preserve"> level of English and Spanish. Other languages are positively valued.</w:t>
      </w:r>
    </w:p>
    <w:p w14:paraId="31F6CCCC" w14:textId="51104C9A" w:rsidR="00454D71" w:rsidRPr="00183489" w:rsidRDefault="00454D71" w:rsidP="003B58D3">
      <w:pPr>
        <w:pStyle w:val="JobD"/>
        <w:numPr>
          <w:ilvl w:val="0"/>
          <w:numId w:val="29"/>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r w:rsidRPr="00183489">
        <w:rPr>
          <w:rFonts w:ascii="Calibri" w:hAnsi="Calibri"/>
          <w:b/>
          <w:bCs/>
          <w:sz w:val="22"/>
          <w:szCs w:val="22"/>
        </w:rPr>
        <w:t>Skills:</w:t>
      </w:r>
      <w:r w:rsidRPr="00183489">
        <w:rPr>
          <w:rFonts w:ascii="Calibri" w:hAnsi="Calibri"/>
          <w:sz w:val="22"/>
          <w:szCs w:val="22"/>
        </w:rPr>
        <w:t xml:space="preserve"> </w:t>
      </w:r>
      <w:r w:rsidR="00EC582C" w:rsidRPr="00EC582C">
        <w:rPr>
          <w:rFonts w:ascii="Calibri" w:hAnsi="Calibri"/>
          <w:sz w:val="22"/>
          <w:szCs w:val="22"/>
        </w:rPr>
        <w:t>Flexibility. Proactivity. Emotional intelligence. Customer service. Assertive communication. Commitment. Responsibility. Ability to work under pressure. Good non-verbal communication. Initiative.</w:t>
      </w:r>
    </w:p>
    <w:p w14:paraId="641B8600" w14:textId="77777777" w:rsidR="00454D71" w:rsidRPr="00430935" w:rsidRDefault="00454D71" w:rsidP="00454D71">
      <w:pPr>
        <w:pStyle w:val="JobD"/>
        <w:numPr>
          <w:ilvl w:val="0"/>
          <w:numId w:val="29"/>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r w:rsidRPr="00BB1A5B">
        <w:rPr>
          <w:rFonts w:ascii="Calibri" w:hAnsi="Calibri"/>
          <w:b/>
          <w:bCs/>
          <w:sz w:val="22"/>
          <w:szCs w:val="22"/>
        </w:rPr>
        <w:t>Grooming:</w:t>
      </w:r>
      <w:r w:rsidRPr="00BB1A5B">
        <w:rPr>
          <w:rFonts w:ascii="Calibri" w:hAnsi="Calibri"/>
          <w:sz w:val="22"/>
          <w:szCs w:val="22"/>
        </w:rPr>
        <w:t xml:space="preserve"> </w:t>
      </w:r>
      <w:r w:rsidRPr="00430935">
        <w:rPr>
          <w:rFonts w:ascii="Calibri" w:hAnsi="Calibri"/>
          <w:sz w:val="22"/>
          <w:szCs w:val="22"/>
        </w:rPr>
        <w:t>All Nobu Hotel Barcelona employees are expected to adapt while maintaining a groomed appearance following the company's standards. (Appearance &amp; Grooming Nobu Hotel Barcelona)</w:t>
      </w:r>
    </w:p>
    <w:p w14:paraId="0EF08A51" w14:textId="77777777" w:rsidR="00454D71" w:rsidRDefault="00454D71" w:rsidP="00454D71">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cs="Arial"/>
          <w:b/>
          <w:sz w:val="22"/>
          <w:szCs w:val="22"/>
          <w:u w:val="single"/>
        </w:rPr>
      </w:pPr>
    </w:p>
    <w:p w14:paraId="02767968" w14:textId="77777777" w:rsidR="00454D71" w:rsidRDefault="00454D71" w:rsidP="00454D71">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p>
    <w:p w14:paraId="161C3AF7" w14:textId="77777777" w:rsidR="00454D71" w:rsidRDefault="00454D71" w:rsidP="00454D71">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p>
    <w:p w14:paraId="540ED856" w14:textId="77777777" w:rsidR="00454D71" w:rsidRPr="00456554" w:rsidRDefault="00454D71" w:rsidP="00454D71">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p>
    <w:p w14:paraId="588E3FD0" w14:textId="77777777" w:rsidR="00454D71" w:rsidRDefault="00454D71" w:rsidP="00454D71">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r w:rsidRPr="00456554">
        <w:rPr>
          <w:rFonts w:ascii="Calibri" w:hAnsi="Calibri"/>
          <w:sz w:val="22"/>
          <w:szCs w:val="22"/>
        </w:rPr>
        <w:t xml:space="preserve">I HAVE READ AND UNDERSTAND THE INFORMATION IN THE JOB DESCRIPTION AND HEREBY REPRESENT THAT I AM ABLE TO PERFORM THE ESSENTIAL FUNCTIONS OF THE JOB </w:t>
      </w:r>
      <w:r w:rsidRPr="00087E92">
        <w:rPr>
          <w:rFonts w:ascii="Calibri" w:hAnsi="Calibri"/>
          <w:sz w:val="22"/>
          <w:szCs w:val="22"/>
        </w:rPr>
        <w:t>AND MEET ALL JOB REQUIREMENTS.</w:t>
      </w:r>
    </w:p>
    <w:p w14:paraId="6432FDC1" w14:textId="77777777" w:rsidR="00454D71" w:rsidRDefault="00454D71" w:rsidP="00454D71">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p>
    <w:p w14:paraId="133DC43C" w14:textId="77777777" w:rsidR="00454D71" w:rsidRDefault="00454D71" w:rsidP="00454D71">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p>
    <w:p w14:paraId="439DF396" w14:textId="77777777" w:rsidR="00454D71" w:rsidRDefault="00454D71" w:rsidP="00454D71">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p>
    <w:p w14:paraId="32D53FF4" w14:textId="77777777" w:rsidR="00454D71" w:rsidRDefault="00454D71" w:rsidP="00454D71">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p>
    <w:p w14:paraId="3A033CB2" w14:textId="77777777" w:rsidR="00454D71" w:rsidRDefault="00454D71" w:rsidP="00454D71">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p>
    <w:p w14:paraId="293C5653" w14:textId="77777777" w:rsidR="00454D71" w:rsidRPr="00456554" w:rsidRDefault="00454D71" w:rsidP="00454D71">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p>
    <w:p w14:paraId="0AC889F1" w14:textId="77777777" w:rsidR="00454D71" w:rsidRPr="00456554" w:rsidRDefault="00454D71" w:rsidP="00454D71">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p>
    <w:p w14:paraId="4A60A995" w14:textId="77777777" w:rsidR="00454D71" w:rsidRDefault="00454D71" w:rsidP="00454D71">
      <w:pPr>
        <w:rPr>
          <w:rFonts w:ascii="Calibri" w:hAnsi="Calibri" w:cs="Arial"/>
          <w:b/>
          <w:color w:val="000000"/>
          <w:sz w:val="18"/>
          <w:szCs w:val="18"/>
          <w:u w:val="single"/>
        </w:rPr>
      </w:pPr>
    </w:p>
    <w:p w14:paraId="79569A75" w14:textId="77777777" w:rsidR="00454D71" w:rsidRPr="00A74C77" w:rsidRDefault="00454D71" w:rsidP="00454D71">
      <w:pPr>
        <w:rPr>
          <w:rFonts w:ascii="Calibri" w:hAnsi="Calibri" w:cs="Arial"/>
          <w:sz w:val="18"/>
          <w:szCs w:val="18"/>
        </w:rPr>
      </w:pPr>
      <w:r w:rsidRPr="00A74C77">
        <w:rPr>
          <w:rFonts w:ascii="Calibri" w:hAnsi="Calibri" w:cs="Arial"/>
          <w:sz w:val="18"/>
          <w:szCs w:val="18"/>
        </w:rPr>
        <w:t>_________________________</w:t>
      </w:r>
      <w:r w:rsidRPr="00A74C77">
        <w:rPr>
          <w:rFonts w:ascii="Calibri" w:hAnsi="Calibri" w:cs="Arial"/>
          <w:sz w:val="18"/>
          <w:szCs w:val="18"/>
        </w:rPr>
        <w:tab/>
      </w:r>
      <w:r w:rsidRPr="00A74C77">
        <w:rPr>
          <w:rFonts w:ascii="Calibri" w:hAnsi="Calibri" w:cs="Arial"/>
          <w:sz w:val="18"/>
          <w:szCs w:val="18"/>
        </w:rPr>
        <w:tab/>
        <w:t>_______________________</w:t>
      </w:r>
      <w:r w:rsidRPr="00A74C77">
        <w:rPr>
          <w:rFonts w:ascii="Calibri" w:hAnsi="Calibri" w:cs="Arial"/>
          <w:sz w:val="18"/>
          <w:szCs w:val="18"/>
        </w:rPr>
        <w:tab/>
      </w:r>
      <w:r w:rsidRPr="00A74C77">
        <w:rPr>
          <w:rFonts w:ascii="Calibri" w:hAnsi="Calibri" w:cs="Arial"/>
          <w:sz w:val="18"/>
          <w:szCs w:val="18"/>
        </w:rPr>
        <w:tab/>
        <w:t xml:space="preserve">       ___________</w:t>
      </w:r>
    </w:p>
    <w:p w14:paraId="0A7078D6" w14:textId="77777777" w:rsidR="00454D71" w:rsidRPr="00346B48" w:rsidRDefault="00454D71" w:rsidP="00454D71">
      <w:pPr>
        <w:rPr>
          <w:rFonts w:ascii="Calibri" w:hAnsi="Calibri" w:cs="Arial"/>
          <w:sz w:val="18"/>
          <w:szCs w:val="18"/>
        </w:rPr>
      </w:pPr>
      <w:r w:rsidRPr="00EA6BE8">
        <w:rPr>
          <w:rFonts w:ascii="Calibri" w:hAnsi="Calibri" w:cs="Arial"/>
          <w:sz w:val="18"/>
          <w:szCs w:val="18"/>
        </w:rPr>
        <w:t xml:space="preserve"> Responsible Signature</w:t>
      </w:r>
      <w:r>
        <w:rPr>
          <w:rFonts w:ascii="Calibri" w:hAnsi="Calibri" w:cs="Arial"/>
          <w:sz w:val="18"/>
          <w:szCs w:val="18"/>
        </w:rPr>
        <w:t xml:space="preserve"> and name </w:t>
      </w:r>
      <w:r>
        <w:rPr>
          <w:rFonts w:ascii="Calibri" w:hAnsi="Calibri" w:cs="Arial"/>
          <w:sz w:val="18"/>
          <w:szCs w:val="18"/>
        </w:rPr>
        <w:tab/>
        <w:t xml:space="preserve">                      Employee Signature</w:t>
      </w:r>
      <w:r>
        <w:rPr>
          <w:rFonts w:ascii="Calibri" w:hAnsi="Calibri" w:cs="Arial"/>
          <w:sz w:val="18"/>
          <w:szCs w:val="18"/>
        </w:rPr>
        <w:tab/>
      </w:r>
      <w:r>
        <w:rPr>
          <w:rFonts w:ascii="Calibri" w:hAnsi="Calibri" w:cs="Arial"/>
          <w:sz w:val="18"/>
          <w:szCs w:val="18"/>
        </w:rPr>
        <w:tab/>
      </w:r>
      <w:r>
        <w:rPr>
          <w:rFonts w:ascii="Calibri" w:hAnsi="Calibri" w:cs="Arial"/>
          <w:sz w:val="18"/>
          <w:szCs w:val="18"/>
        </w:rPr>
        <w:tab/>
        <w:t>Date</w:t>
      </w:r>
    </w:p>
    <w:p w14:paraId="17D866D0" w14:textId="77777777" w:rsidR="00454D71" w:rsidRDefault="00454D71" w:rsidP="00454D71">
      <w:pPr>
        <w:rPr>
          <w:rFonts w:ascii="Calibri" w:hAnsi="Calibri" w:cs="Arial"/>
          <w:b/>
          <w:color w:val="000000"/>
          <w:sz w:val="18"/>
          <w:szCs w:val="18"/>
          <w:u w:val="single"/>
        </w:rPr>
      </w:pPr>
    </w:p>
    <w:p w14:paraId="63ECEE76" w14:textId="77777777" w:rsidR="00454D71" w:rsidRPr="00BD0020" w:rsidRDefault="00454D71" w:rsidP="00454D71">
      <w:pPr>
        <w:rPr>
          <w:rFonts w:ascii="Calibri" w:hAnsi="Calibri" w:cs="Arial"/>
          <w:b/>
          <w:color w:val="000000"/>
          <w:sz w:val="18"/>
          <w:szCs w:val="18"/>
        </w:rPr>
      </w:pPr>
    </w:p>
    <w:p w14:paraId="120CAF07" w14:textId="18432701" w:rsidR="00BD0020" w:rsidRPr="00454D71" w:rsidRDefault="00BD0020" w:rsidP="00EA6BE8">
      <w:pPr>
        <w:rPr>
          <w:rFonts w:ascii="Calibri" w:hAnsi="Calibri" w:cs="Arial"/>
          <w:sz w:val="18"/>
          <w:szCs w:val="18"/>
        </w:rPr>
      </w:pPr>
    </w:p>
    <w:sectPr w:rsidR="00BD0020" w:rsidRPr="00454D71" w:rsidSect="00DF4DBA">
      <w:footnotePr>
        <w:pos w:val="beneathText"/>
      </w:footnotePr>
      <w:pgSz w:w="12240" w:h="15840"/>
      <w:pgMar w:top="1080" w:right="1440" w:bottom="108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pStyle w:val="Ttulo1"/>
      <w:lvlText w:val=""/>
      <w:lvlJc w:val="left"/>
      <w:pPr>
        <w:tabs>
          <w:tab w:val="num" w:pos="432"/>
        </w:tabs>
        <w:ind w:left="432" w:hanging="432"/>
      </w:pPr>
    </w:lvl>
    <w:lvl w:ilvl="1">
      <w:start w:val="1"/>
      <w:numFmt w:val="none"/>
      <w:pStyle w:val="Ttulo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15:restartNumberingAfterBreak="0">
    <w:nsid w:val="00000002"/>
    <w:multiLevelType w:val="singleLevel"/>
    <w:tmpl w:val="00000002"/>
    <w:name w:val="WW8Num9"/>
    <w:lvl w:ilvl="0">
      <w:start w:val="1"/>
      <w:numFmt w:val="bullet"/>
      <w:lvlText w:val=""/>
      <w:lvlJc w:val="left"/>
      <w:pPr>
        <w:tabs>
          <w:tab w:val="num" w:pos="0"/>
        </w:tabs>
        <w:ind w:left="720" w:hanging="360"/>
      </w:pPr>
      <w:rPr>
        <w:rFonts w:ascii="Symbol" w:hAnsi="Symbol"/>
      </w:rPr>
    </w:lvl>
  </w:abstractNum>
  <w:abstractNum w:abstractNumId="3" w15:restartNumberingAfterBreak="0">
    <w:nsid w:val="00000003"/>
    <w:multiLevelType w:val="singleLevel"/>
    <w:tmpl w:val="00000003"/>
    <w:name w:val="WW8Num26"/>
    <w:lvl w:ilvl="0">
      <w:start w:val="1"/>
      <w:numFmt w:val="bullet"/>
      <w:lvlText w:val=""/>
      <w:lvlJc w:val="left"/>
      <w:pPr>
        <w:tabs>
          <w:tab w:val="num" w:pos="0"/>
        </w:tabs>
        <w:ind w:left="720" w:hanging="360"/>
      </w:pPr>
      <w:rPr>
        <w:rFonts w:ascii="Symbol" w:hAnsi="Symbol"/>
      </w:rPr>
    </w:lvl>
  </w:abstractNum>
  <w:abstractNum w:abstractNumId="4" w15:restartNumberingAfterBreak="0">
    <w:nsid w:val="00000004"/>
    <w:multiLevelType w:val="singleLevel"/>
    <w:tmpl w:val="00000004"/>
    <w:name w:val="WW8Num29"/>
    <w:lvl w:ilvl="0">
      <w:start w:val="1"/>
      <w:numFmt w:val="bullet"/>
      <w:lvlText w:val=""/>
      <w:lvlJc w:val="left"/>
      <w:pPr>
        <w:tabs>
          <w:tab w:val="num" w:pos="720"/>
        </w:tabs>
        <w:ind w:left="720" w:hanging="360"/>
      </w:pPr>
      <w:rPr>
        <w:rFonts w:ascii="Symbol" w:hAnsi="Symbol"/>
      </w:rPr>
    </w:lvl>
  </w:abstractNum>
  <w:abstractNum w:abstractNumId="5" w15:restartNumberingAfterBreak="0">
    <w:nsid w:val="00000005"/>
    <w:multiLevelType w:val="singleLevel"/>
    <w:tmpl w:val="00000005"/>
    <w:name w:val="WW8Num38"/>
    <w:lvl w:ilvl="0">
      <w:start w:val="1"/>
      <w:numFmt w:val="bullet"/>
      <w:lvlText w:val=""/>
      <w:lvlJc w:val="left"/>
      <w:pPr>
        <w:tabs>
          <w:tab w:val="num" w:pos="720"/>
        </w:tabs>
        <w:ind w:left="720" w:hanging="360"/>
      </w:pPr>
      <w:rPr>
        <w:rFonts w:ascii="Symbol" w:hAnsi="Symbol"/>
      </w:rPr>
    </w:lvl>
  </w:abstractNum>
  <w:abstractNum w:abstractNumId="6" w15:restartNumberingAfterBreak="0">
    <w:nsid w:val="01FD03BC"/>
    <w:multiLevelType w:val="singleLevel"/>
    <w:tmpl w:val="04547DAC"/>
    <w:lvl w:ilvl="0">
      <w:start w:val="1"/>
      <w:numFmt w:val="decimal"/>
      <w:lvlText w:val="%1."/>
      <w:lvlJc w:val="left"/>
      <w:pPr>
        <w:tabs>
          <w:tab w:val="num" w:pos="720"/>
        </w:tabs>
        <w:ind w:left="720" w:hanging="720"/>
      </w:pPr>
      <w:rPr>
        <w:rFonts w:hint="default"/>
      </w:rPr>
    </w:lvl>
  </w:abstractNum>
  <w:abstractNum w:abstractNumId="7" w15:restartNumberingAfterBreak="0">
    <w:nsid w:val="026A5B15"/>
    <w:multiLevelType w:val="multilevel"/>
    <w:tmpl w:val="13CCD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43B6EAD"/>
    <w:multiLevelType w:val="hybridMultilevel"/>
    <w:tmpl w:val="7E2E1CCE"/>
    <w:lvl w:ilvl="0" w:tplc="BA284264">
      <w:numFmt w:val="bullet"/>
      <w:lvlText w:val="-"/>
      <w:lvlJc w:val="left"/>
      <w:pPr>
        <w:ind w:left="720" w:hanging="360"/>
      </w:pPr>
      <w:rPr>
        <w:rFonts w:ascii="Calibri" w:eastAsia="Times New Roman"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06924D18"/>
    <w:multiLevelType w:val="hybridMultilevel"/>
    <w:tmpl w:val="C5A04824"/>
    <w:lvl w:ilvl="0" w:tplc="91C4AB8E">
      <w:start w:val="1"/>
      <w:numFmt w:val="bullet"/>
      <w:lvlText w:val=""/>
      <w:lvlJc w:val="center"/>
      <w:pPr>
        <w:ind w:left="720" w:hanging="360"/>
      </w:pPr>
      <w:rPr>
        <w:rFonts w:ascii="Symbol" w:hAnsi="Symbol" w:hint="default"/>
      </w:rPr>
    </w:lvl>
    <w:lvl w:ilvl="1" w:tplc="823CDD0A">
      <w:numFmt w:val="bullet"/>
      <w:lvlText w:val="-"/>
      <w:lvlJc w:val="left"/>
      <w:pPr>
        <w:ind w:left="1440" w:hanging="360"/>
      </w:pPr>
      <w:rPr>
        <w:rFonts w:ascii="Calibri" w:eastAsia="Times New Roman" w:hAnsi="Calibri" w:cs="Calibri"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0E02191A"/>
    <w:multiLevelType w:val="hybridMultilevel"/>
    <w:tmpl w:val="80C6C2FC"/>
    <w:lvl w:ilvl="0" w:tplc="76C8633C">
      <w:numFmt w:val="bullet"/>
      <w:lvlText w:val="·"/>
      <w:lvlJc w:val="left"/>
      <w:pPr>
        <w:ind w:left="720" w:hanging="360"/>
      </w:pPr>
      <w:rPr>
        <w:rFonts w:ascii="Calibri" w:eastAsia="Symbol"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DF141F"/>
    <w:multiLevelType w:val="hybridMultilevel"/>
    <w:tmpl w:val="5AE2E6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1B333B5"/>
    <w:multiLevelType w:val="hybridMultilevel"/>
    <w:tmpl w:val="C1FA0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B619B3"/>
    <w:multiLevelType w:val="hybridMultilevel"/>
    <w:tmpl w:val="BA12FB4C"/>
    <w:lvl w:ilvl="0" w:tplc="0C0A0001">
      <w:start w:val="1"/>
      <w:numFmt w:val="bullet"/>
      <w:lvlText w:val=""/>
      <w:lvlJc w:val="left"/>
      <w:pPr>
        <w:ind w:left="644" w:hanging="360"/>
      </w:pPr>
      <w:rPr>
        <w:rFonts w:ascii="Symbol" w:hAnsi="Symbol" w:hint="default"/>
      </w:rPr>
    </w:lvl>
    <w:lvl w:ilvl="1" w:tplc="32CAF74E">
      <w:numFmt w:val="bullet"/>
      <w:lvlText w:val="-"/>
      <w:lvlJc w:val="left"/>
      <w:pPr>
        <w:ind w:left="1364" w:hanging="360"/>
      </w:pPr>
      <w:rPr>
        <w:rFonts w:ascii="Calibri" w:eastAsia="Times New Roman" w:hAnsi="Calibri" w:cs="Calibri"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18791CAD"/>
    <w:multiLevelType w:val="hybridMultilevel"/>
    <w:tmpl w:val="7ED63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F72F54"/>
    <w:multiLevelType w:val="hybridMultilevel"/>
    <w:tmpl w:val="CA00FB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B107882"/>
    <w:multiLevelType w:val="hybridMultilevel"/>
    <w:tmpl w:val="E4809E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B9313F0"/>
    <w:multiLevelType w:val="hybridMultilevel"/>
    <w:tmpl w:val="ED4061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9647FB"/>
    <w:multiLevelType w:val="hybridMultilevel"/>
    <w:tmpl w:val="44E0C590"/>
    <w:lvl w:ilvl="0" w:tplc="FFFFFFFF">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20B61C57"/>
    <w:multiLevelType w:val="hybridMultilevel"/>
    <w:tmpl w:val="B2143AB8"/>
    <w:lvl w:ilvl="0" w:tplc="5F50FD6C">
      <w:numFmt w:val="bullet"/>
      <w:lvlText w:val="·"/>
      <w:lvlJc w:val="left"/>
      <w:pPr>
        <w:ind w:left="720" w:hanging="360"/>
      </w:pPr>
      <w:rPr>
        <w:rFonts w:ascii="Calibri" w:eastAsia="Symbol"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BC62BA"/>
    <w:multiLevelType w:val="hybridMultilevel"/>
    <w:tmpl w:val="B0F40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8587DB9"/>
    <w:multiLevelType w:val="hybridMultilevel"/>
    <w:tmpl w:val="FE28D5E2"/>
    <w:lvl w:ilvl="0" w:tplc="256ADBA6">
      <w:numFmt w:val="bullet"/>
      <w:lvlText w:val="-"/>
      <w:lvlJc w:val="left"/>
      <w:pPr>
        <w:ind w:left="720" w:hanging="360"/>
      </w:pPr>
      <w:rPr>
        <w:rFonts w:ascii="Calibri" w:eastAsia="Times New Roman"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331E398F"/>
    <w:multiLevelType w:val="hybridMultilevel"/>
    <w:tmpl w:val="E822E5D6"/>
    <w:lvl w:ilvl="0" w:tplc="256ADBA6">
      <w:numFmt w:val="bullet"/>
      <w:lvlText w:val="-"/>
      <w:lvlJc w:val="left"/>
      <w:pPr>
        <w:ind w:left="1080" w:hanging="360"/>
      </w:pPr>
      <w:rPr>
        <w:rFonts w:ascii="Calibri" w:eastAsia="Times New Roman" w:hAnsi="Calibri" w:cs="Calibri"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23" w15:restartNumberingAfterBreak="0">
    <w:nsid w:val="33D23285"/>
    <w:multiLevelType w:val="hybridMultilevel"/>
    <w:tmpl w:val="D1009AE0"/>
    <w:lvl w:ilvl="0" w:tplc="0C0A000F">
      <w:start w:val="1"/>
      <w:numFmt w:val="decimal"/>
      <w:lvlText w:val="%1."/>
      <w:lvlJc w:val="left"/>
      <w:pPr>
        <w:ind w:left="1440" w:hanging="360"/>
      </w:p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24" w15:restartNumberingAfterBreak="0">
    <w:nsid w:val="358A3F55"/>
    <w:multiLevelType w:val="hybridMultilevel"/>
    <w:tmpl w:val="E77E49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3B6E38FB"/>
    <w:multiLevelType w:val="hybridMultilevel"/>
    <w:tmpl w:val="6456A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7118BB"/>
    <w:multiLevelType w:val="singleLevel"/>
    <w:tmpl w:val="0409000F"/>
    <w:lvl w:ilvl="0">
      <w:start w:val="1"/>
      <w:numFmt w:val="decimal"/>
      <w:lvlText w:val="%1."/>
      <w:lvlJc w:val="left"/>
      <w:pPr>
        <w:tabs>
          <w:tab w:val="num" w:pos="360"/>
        </w:tabs>
        <w:ind w:left="360" w:hanging="360"/>
      </w:pPr>
    </w:lvl>
  </w:abstractNum>
  <w:abstractNum w:abstractNumId="27" w15:restartNumberingAfterBreak="0">
    <w:nsid w:val="3CFF4103"/>
    <w:multiLevelType w:val="hybridMultilevel"/>
    <w:tmpl w:val="8E62F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6E0DA3"/>
    <w:multiLevelType w:val="hybridMultilevel"/>
    <w:tmpl w:val="C3A2B9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1C3298F"/>
    <w:multiLevelType w:val="hybridMultilevel"/>
    <w:tmpl w:val="11402C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426430A0"/>
    <w:multiLevelType w:val="hybridMultilevel"/>
    <w:tmpl w:val="66DC5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48441E14"/>
    <w:multiLevelType w:val="hybridMultilevel"/>
    <w:tmpl w:val="5492FBD4"/>
    <w:lvl w:ilvl="0" w:tplc="0C0A0001">
      <w:start w:val="1"/>
      <w:numFmt w:val="bullet"/>
      <w:lvlText w:val=""/>
      <w:lvlJc w:val="left"/>
      <w:pPr>
        <w:ind w:left="720" w:hanging="360"/>
      </w:pPr>
      <w:rPr>
        <w:rFonts w:ascii="Symbol" w:hAnsi="Symbol" w:hint="default"/>
      </w:rPr>
    </w:lvl>
    <w:lvl w:ilvl="1" w:tplc="A58C8EC0">
      <w:numFmt w:val="bullet"/>
      <w:lvlText w:val="-"/>
      <w:lvlJc w:val="left"/>
      <w:pPr>
        <w:ind w:left="1440" w:hanging="360"/>
      </w:pPr>
      <w:rPr>
        <w:rFonts w:ascii="Calibri" w:eastAsia="Times New Roman" w:hAnsi="Calibri" w:cs="Calibri"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2" w15:restartNumberingAfterBreak="0">
    <w:nsid w:val="484E1E1D"/>
    <w:multiLevelType w:val="hybridMultilevel"/>
    <w:tmpl w:val="86DC47F2"/>
    <w:lvl w:ilvl="0" w:tplc="1A082D34">
      <w:numFmt w:val="bullet"/>
      <w:lvlText w:val="·"/>
      <w:lvlJc w:val="left"/>
      <w:pPr>
        <w:ind w:left="720" w:hanging="360"/>
      </w:pPr>
      <w:rPr>
        <w:rFonts w:ascii="Calibri" w:eastAsia="Symbol"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9B60534"/>
    <w:multiLevelType w:val="multilevel"/>
    <w:tmpl w:val="AEEE6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A085D02"/>
    <w:multiLevelType w:val="hybridMultilevel"/>
    <w:tmpl w:val="25827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BE2501E"/>
    <w:multiLevelType w:val="hybridMultilevel"/>
    <w:tmpl w:val="AEA6B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E9330FF"/>
    <w:multiLevelType w:val="hybridMultilevel"/>
    <w:tmpl w:val="CD2CB40E"/>
    <w:lvl w:ilvl="0" w:tplc="256ADBA6">
      <w:numFmt w:val="bullet"/>
      <w:lvlText w:val="-"/>
      <w:lvlJc w:val="left"/>
      <w:pPr>
        <w:ind w:left="1080" w:hanging="360"/>
      </w:pPr>
      <w:rPr>
        <w:rFonts w:ascii="Calibri" w:eastAsia="Times New Roman" w:hAnsi="Calibri" w:cs="Calibri"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7" w15:restartNumberingAfterBreak="0">
    <w:nsid w:val="53A659B5"/>
    <w:multiLevelType w:val="hybridMultilevel"/>
    <w:tmpl w:val="57BE7036"/>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541F7261"/>
    <w:multiLevelType w:val="hybridMultilevel"/>
    <w:tmpl w:val="3AC26C48"/>
    <w:lvl w:ilvl="0" w:tplc="04090001">
      <w:start w:val="1"/>
      <w:numFmt w:val="bullet"/>
      <w:lvlText w:val=""/>
      <w:lvlJc w:val="left"/>
      <w:pPr>
        <w:ind w:left="810" w:hanging="360"/>
      </w:pPr>
      <w:rPr>
        <w:rFonts w:ascii="Symbol" w:hAnsi="Symbol" w:hint="default"/>
      </w:rPr>
    </w:lvl>
    <w:lvl w:ilvl="1" w:tplc="065C58DA">
      <w:numFmt w:val="bullet"/>
      <w:lvlText w:val="·"/>
      <w:lvlJc w:val="left"/>
      <w:pPr>
        <w:ind w:left="1800" w:hanging="360"/>
      </w:pPr>
      <w:rPr>
        <w:rFonts w:ascii="Calibri" w:eastAsia="Symbol" w:hAnsi="Calibri" w:cs="Calibri"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549D5510"/>
    <w:multiLevelType w:val="hybridMultilevel"/>
    <w:tmpl w:val="147400D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8351EE2"/>
    <w:multiLevelType w:val="hybridMultilevel"/>
    <w:tmpl w:val="05443F0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1" w15:restartNumberingAfterBreak="0">
    <w:nsid w:val="59252099"/>
    <w:multiLevelType w:val="hybridMultilevel"/>
    <w:tmpl w:val="B71AF9FC"/>
    <w:lvl w:ilvl="0" w:tplc="256ADBA6">
      <w:numFmt w:val="bullet"/>
      <w:lvlText w:val="-"/>
      <w:lvlJc w:val="left"/>
      <w:pPr>
        <w:ind w:left="720" w:hanging="360"/>
      </w:pPr>
      <w:rPr>
        <w:rFonts w:ascii="Calibri" w:eastAsia="Times New Roman"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2" w15:restartNumberingAfterBreak="0">
    <w:nsid w:val="5A4B368D"/>
    <w:multiLevelType w:val="hybridMultilevel"/>
    <w:tmpl w:val="D55A8C8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3" w15:restartNumberingAfterBreak="0">
    <w:nsid w:val="5E1F198A"/>
    <w:multiLevelType w:val="hybridMultilevel"/>
    <w:tmpl w:val="D4008D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23E2134"/>
    <w:multiLevelType w:val="hybridMultilevel"/>
    <w:tmpl w:val="0BF4D48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5" w15:restartNumberingAfterBreak="0">
    <w:nsid w:val="62BF0556"/>
    <w:multiLevelType w:val="hybridMultilevel"/>
    <w:tmpl w:val="1E84FF8C"/>
    <w:lvl w:ilvl="0" w:tplc="8E6C49D0">
      <w:numFmt w:val="bullet"/>
      <w:lvlText w:val="·"/>
      <w:lvlJc w:val="left"/>
      <w:pPr>
        <w:ind w:left="720" w:hanging="360"/>
      </w:pPr>
      <w:rPr>
        <w:rFonts w:ascii="Calibri" w:eastAsia="Symbol"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D0A56DC"/>
    <w:multiLevelType w:val="hybridMultilevel"/>
    <w:tmpl w:val="061CD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1A0503D"/>
    <w:multiLevelType w:val="hybridMultilevel"/>
    <w:tmpl w:val="189A0E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72712393"/>
    <w:multiLevelType w:val="singleLevel"/>
    <w:tmpl w:val="0C0C9516"/>
    <w:lvl w:ilvl="0">
      <w:start w:val="1"/>
      <w:numFmt w:val="decimal"/>
      <w:lvlText w:val="%1."/>
      <w:lvlJc w:val="left"/>
      <w:pPr>
        <w:tabs>
          <w:tab w:val="num" w:pos="720"/>
        </w:tabs>
        <w:ind w:left="720" w:hanging="720"/>
      </w:pPr>
      <w:rPr>
        <w:rFonts w:hint="default"/>
      </w:rPr>
    </w:lvl>
  </w:abstractNum>
  <w:abstractNum w:abstractNumId="49" w15:restartNumberingAfterBreak="0">
    <w:nsid w:val="737F2E93"/>
    <w:multiLevelType w:val="hybridMultilevel"/>
    <w:tmpl w:val="0D361CB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4414196"/>
    <w:multiLevelType w:val="singleLevel"/>
    <w:tmpl w:val="04090001"/>
    <w:lvl w:ilvl="0">
      <w:start w:val="1"/>
      <w:numFmt w:val="bullet"/>
      <w:lvlText w:val=""/>
      <w:lvlJc w:val="left"/>
      <w:pPr>
        <w:ind w:left="720" w:hanging="360"/>
      </w:pPr>
      <w:rPr>
        <w:rFonts w:ascii="Symbol" w:hAnsi="Symbol" w:hint="default"/>
      </w:rPr>
    </w:lvl>
  </w:abstractNum>
  <w:abstractNum w:abstractNumId="51" w15:restartNumberingAfterBreak="0">
    <w:nsid w:val="748B59FD"/>
    <w:multiLevelType w:val="hybridMultilevel"/>
    <w:tmpl w:val="21F897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15:restartNumberingAfterBreak="0">
    <w:nsid w:val="799F2533"/>
    <w:multiLevelType w:val="singleLevel"/>
    <w:tmpl w:val="B370752A"/>
    <w:lvl w:ilvl="0">
      <w:start w:val="1"/>
      <w:numFmt w:val="decimal"/>
      <w:lvlText w:val="%1."/>
      <w:lvlJc w:val="left"/>
      <w:pPr>
        <w:tabs>
          <w:tab w:val="num" w:pos="435"/>
        </w:tabs>
        <w:ind w:left="435" w:hanging="435"/>
      </w:pPr>
      <w:rPr>
        <w:rFonts w:hint="default"/>
      </w:rPr>
    </w:lvl>
  </w:abstractNum>
  <w:abstractNum w:abstractNumId="53" w15:restartNumberingAfterBreak="0">
    <w:nsid w:val="79A63A26"/>
    <w:multiLevelType w:val="hybridMultilevel"/>
    <w:tmpl w:val="063695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7EEF5EDC"/>
    <w:multiLevelType w:val="hybridMultilevel"/>
    <w:tmpl w:val="B05E9DD6"/>
    <w:lvl w:ilvl="0" w:tplc="256ADBA6">
      <w:numFmt w:val="bullet"/>
      <w:lvlText w:val="-"/>
      <w:lvlJc w:val="left"/>
      <w:pPr>
        <w:ind w:left="720" w:hanging="360"/>
      </w:pPr>
      <w:rPr>
        <w:rFonts w:ascii="Calibri" w:eastAsia="Times New Roman"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515730829">
    <w:abstractNumId w:val="1"/>
  </w:num>
  <w:num w:numId="2" w16cid:durableId="1388264274">
    <w:abstractNumId w:val="27"/>
  </w:num>
  <w:num w:numId="3" w16cid:durableId="321548938">
    <w:abstractNumId w:val="38"/>
  </w:num>
  <w:num w:numId="4" w16cid:durableId="324552808">
    <w:abstractNumId w:val="48"/>
  </w:num>
  <w:num w:numId="5" w16cid:durableId="1563177535">
    <w:abstractNumId w:val="28"/>
  </w:num>
  <w:num w:numId="6" w16cid:durableId="1324431186">
    <w:abstractNumId w:val="26"/>
  </w:num>
  <w:num w:numId="7" w16cid:durableId="663626462">
    <w:abstractNumId w:val="52"/>
  </w:num>
  <w:num w:numId="8" w16cid:durableId="972947650">
    <w:abstractNumId w:val="53"/>
  </w:num>
  <w:num w:numId="9" w16cid:durableId="330455303">
    <w:abstractNumId w:val="7"/>
  </w:num>
  <w:num w:numId="10" w16cid:durableId="1190873011">
    <w:abstractNumId w:val="46"/>
  </w:num>
  <w:num w:numId="11" w16cid:durableId="1187059756">
    <w:abstractNumId w:val="19"/>
  </w:num>
  <w:num w:numId="12" w16cid:durableId="1403526813">
    <w:abstractNumId w:val="37"/>
  </w:num>
  <w:num w:numId="13" w16cid:durableId="325859529">
    <w:abstractNumId w:val="15"/>
  </w:num>
  <w:num w:numId="14" w16cid:durableId="1176769609">
    <w:abstractNumId w:val="10"/>
  </w:num>
  <w:num w:numId="15" w16cid:durableId="1928417222">
    <w:abstractNumId w:val="11"/>
  </w:num>
  <w:num w:numId="16" w16cid:durableId="536356842">
    <w:abstractNumId w:val="51"/>
  </w:num>
  <w:num w:numId="17" w16cid:durableId="2144809697">
    <w:abstractNumId w:val="32"/>
  </w:num>
  <w:num w:numId="18" w16cid:durableId="15890340">
    <w:abstractNumId w:val="30"/>
  </w:num>
  <w:num w:numId="19" w16cid:durableId="1954440636">
    <w:abstractNumId w:val="45"/>
  </w:num>
  <w:num w:numId="20" w16cid:durableId="1068921879">
    <w:abstractNumId w:val="6"/>
  </w:num>
  <w:num w:numId="21" w16cid:durableId="1968194476">
    <w:abstractNumId w:val="16"/>
  </w:num>
  <w:num w:numId="22" w16cid:durableId="1702391531">
    <w:abstractNumId w:val="33"/>
  </w:num>
  <w:num w:numId="23" w16cid:durableId="1775320871">
    <w:abstractNumId w:val="47"/>
  </w:num>
  <w:num w:numId="24" w16cid:durableId="1668971039">
    <w:abstractNumId w:val="17"/>
  </w:num>
  <w:num w:numId="25" w16cid:durableId="759184712">
    <w:abstractNumId w:val="14"/>
  </w:num>
  <w:num w:numId="26" w16cid:durableId="1266422643">
    <w:abstractNumId w:val="34"/>
  </w:num>
  <w:num w:numId="27" w16cid:durableId="1195271467">
    <w:abstractNumId w:val="50"/>
  </w:num>
  <w:num w:numId="28" w16cid:durableId="987782099">
    <w:abstractNumId w:val="39"/>
  </w:num>
  <w:num w:numId="29" w16cid:durableId="1166821320">
    <w:abstractNumId w:val="20"/>
  </w:num>
  <w:num w:numId="30" w16cid:durableId="1565140184">
    <w:abstractNumId w:val="0"/>
    <w:lvlOverride w:ilvl="0">
      <w:lvl w:ilvl="0">
        <w:start w:val="1"/>
        <w:numFmt w:val="bullet"/>
        <w:lvlText w:val=""/>
        <w:legacy w:legacy="1" w:legacySpace="0" w:legacyIndent="360"/>
        <w:lvlJc w:val="left"/>
        <w:pPr>
          <w:ind w:left="792" w:hanging="360"/>
        </w:pPr>
        <w:rPr>
          <w:rFonts w:ascii="Symbol" w:hAnsi="Symbol" w:hint="default"/>
        </w:rPr>
      </w:lvl>
    </w:lvlOverride>
  </w:num>
  <w:num w:numId="31" w16cid:durableId="1036734740">
    <w:abstractNumId w:val="23"/>
  </w:num>
  <w:num w:numId="32" w16cid:durableId="1252855249">
    <w:abstractNumId w:val="24"/>
  </w:num>
  <w:num w:numId="33" w16cid:durableId="1514493804">
    <w:abstractNumId w:val="12"/>
  </w:num>
  <w:num w:numId="34" w16cid:durableId="784352084">
    <w:abstractNumId w:val="25"/>
  </w:num>
  <w:num w:numId="35" w16cid:durableId="1032536296">
    <w:abstractNumId w:val="35"/>
  </w:num>
  <w:num w:numId="36" w16cid:durableId="1105228148">
    <w:abstractNumId w:val="42"/>
  </w:num>
  <w:num w:numId="37" w16cid:durableId="1234701594">
    <w:abstractNumId w:val="18"/>
  </w:num>
  <w:num w:numId="38" w16cid:durableId="1335064143">
    <w:abstractNumId w:val="49"/>
  </w:num>
  <w:num w:numId="39" w16cid:durableId="1146121099">
    <w:abstractNumId w:val="43"/>
  </w:num>
  <w:num w:numId="40" w16cid:durableId="418329601">
    <w:abstractNumId w:val="40"/>
  </w:num>
  <w:num w:numId="41" w16cid:durableId="491990711">
    <w:abstractNumId w:val="8"/>
  </w:num>
  <w:num w:numId="42" w16cid:durableId="943994970">
    <w:abstractNumId w:val="9"/>
  </w:num>
  <w:num w:numId="43" w16cid:durableId="386615312">
    <w:abstractNumId w:val="29"/>
  </w:num>
  <w:num w:numId="44" w16cid:durableId="1659730148">
    <w:abstractNumId w:val="21"/>
  </w:num>
  <w:num w:numId="45" w16cid:durableId="581833545">
    <w:abstractNumId w:val="54"/>
  </w:num>
  <w:num w:numId="46" w16cid:durableId="478886669">
    <w:abstractNumId w:val="13"/>
  </w:num>
  <w:num w:numId="47" w16cid:durableId="601644757">
    <w:abstractNumId w:val="44"/>
  </w:num>
  <w:num w:numId="48" w16cid:durableId="2097431578">
    <w:abstractNumId w:val="41"/>
  </w:num>
  <w:num w:numId="49" w16cid:durableId="886454540">
    <w:abstractNumId w:val="36"/>
  </w:num>
  <w:num w:numId="50" w16cid:durableId="1999577591">
    <w:abstractNumId w:val="22"/>
  </w:num>
  <w:num w:numId="51" w16cid:durableId="61607564">
    <w:abstractNumId w:val="3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425"/>
  <w:drawingGridHorizontalSpacing w:val="120"/>
  <w:drawingGridVerticalSpacing w:val="0"/>
  <w:displayHorizontalDrawingGridEvery w:val="0"/>
  <w:displayVerticalDrawingGridEvery w:val="0"/>
  <w:characterSpacingControl w:val="doNotCompress"/>
  <w:footnotePr>
    <w:pos w:val="beneathTex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1DF0"/>
    <w:rsid w:val="0000633A"/>
    <w:rsid w:val="000101E8"/>
    <w:rsid w:val="000152BD"/>
    <w:rsid w:val="00017619"/>
    <w:rsid w:val="00027DAD"/>
    <w:rsid w:val="000348E4"/>
    <w:rsid w:val="00043D66"/>
    <w:rsid w:val="000553A9"/>
    <w:rsid w:val="000745F7"/>
    <w:rsid w:val="0007515A"/>
    <w:rsid w:val="000804DE"/>
    <w:rsid w:val="0008408F"/>
    <w:rsid w:val="00091760"/>
    <w:rsid w:val="00096E29"/>
    <w:rsid w:val="000A21CE"/>
    <w:rsid w:val="000A47D7"/>
    <w:rsid w:val="000B3BCE"/>
    <w:rsid w:val="000D0EDA"/>
    <w:rsid w:val="000D566B"/>
    <w:rsid w:val="000E5577"/>
    <w:rsid w:val="000E762D"/>
    <w:rsid w:val="00105EC6"/>
    <w:rsid w:val="001116CB"/>
    <w:rsid w:val="00112C7F"/>
    <w:rsid w:val="00113BC5"/>
    <w:rsid w:val="00117B9C"/>
    <w:rsid w:val="001354E6"/>
    <w:rsid w:val="001656A8"/>
    <w:rsid w:val="00183113"/>
    <w:rsid w:val="00183489"/>
    <w:rsid w:val="00190265"/>
    <w:rsid w:val="001A44ED"/>
    <w:rsid w:val="001C386C"/>
    <w:rsid w:val="00200933"/>
    <w:rsid w:val="00200E25"/>
    <w:rsid w:val="00215476"/>
    <w:rsid w:val="0021573C"/>
    <w:rsid w:val="002227B2"/>
    <w:rsid w:val="00235FDC"/>
    <w:rsid w:val="00237D24"/>
    <w:rsid w:val="002422A4"/>
    <w:rsid w:val="00246520"/>
    <w:rsid w:val="00253C11"/>
    <w:rsid w:val="0025533F"/>
    <w:rsid w:val="00274BB7"/>
    <w:rsid w:val="00281699"/>
    <w:rsid w:val="00283B20"/>
    <w:rsid w:val="00290E80"/>
    <w:rsid w:val="002966CE"/>
    <w:rsid w:val="002B0278"/>
    <w:rsid w:val="002C0FC2"/>
    <w:rsid w:val="002C1194"/>
    <w:rsid w:val="002C3DB0"/>
    <w:rsid w:val="002C7B68"/>
    <w:rsid w:val="002E0CF6"/>
    <w:rsid w:val="002F2CFC"/>
    <w:rsid w:val="00311B24"/>
    <w:rsid w:val="00323BE2"/>
    <w:rsid w:val="00324CF3"/>
    <w:rsid w:val="00324F9D"/>
    <w:rsid w:val="00327F3F"/>
    <w:rsid w:val="0033524D"/>
    <w:rsid w:val="0034011D"/>
    <w:rsid w:val="0034329B"/>
    <w:rsid w:val="0035187D"/>
    <w:rsid w:val="00371E93"/>
    <w:rsid w:val="0037796B"/>
    <w:rsid w:val="00380528"/>
    <w:rsid w:val="00381DF0"/>
    <w:rsid w:val="003957F7"/>
    <w:rsid w:val="003A7BC4"/>
    <w:rsid w:val="003B40A0"/>
    <w:rsid w:val="003B5B7F"/>
    <w:rsid w:val="003D0ACA"/>
    <w:rsid w:val="003E2482"/>
    <w:rsid w:val="003F43FD"/>
    <w:rsid w:val="003F5512"/>
    <w:rsid w:val="003F5F7E"/>
    <w:rsid w:val="003F6221"/>
    <w:rsid w:val="00413D0A"/>
    <w:rsid w:val="00421BDE"/>
    <w:rsid w:val="00427798"/>
    <w:rsid w:val="00427B11"/>
    <w:rsid w:val="004373B6"/>
    <w:rsid w:val="004501E8"/>
    <w:rsid w:val="004506B2"/>
    <w:rsid w:val="00451F4B"/>
    <w:rsid w:val="00454D71"/>
    <w:rsid w:val="00457444"/>
    <w:rsid w:val="004628E6"/>
    <w:rsid w:val="0047038A"/>
    <w:rsid w:val="0048036C"/>
    <w:rsid w:val="00481F20"/>
    <w:rsid w:val="00481FD5"/>
    <w:rsid w:val="00484A2D"/>
    <w:rsid w:val="004C79D5"/>
    <w:rsid w:val="004D1CE8"/>
    <w:rsid w:val="004D6088"/>
    <w:rsid w:val="004E1AB3"/>
    <w:rsid w:val="004E6D19"/>
    <w:rsid w:val="004F5FC9"/>
    <w:rsid w:val="004F796D"/>
    <w:rsid w:val="0050204E"/>
    <w:rsid w:val="00505377"/>
    <w:rsid w:val="0051087A"/>
    <w:rsid w:val="00532161"/>
    <w:rsid w:val="00533E3B"/>
    <w:rsid w:val="00535FC1"/>
    <w:rsid w:val="00542EBC"/>
    <w:rsid w:val="005471F6"/>
    <w:rsid w:val="0055131E"/>
    <w:rsid w:val="005562E5"/>
    <w:rsid w:val="00557730"/>
    <w:rsid w:val="00561434"/>
    <w:rsid w:val="00563311"/>
    <w:rsid w:val="0057226B"/>
    <w:rsid w:val="005764DE"/>
    <w:rsid w:val="00582916"/>
    <w:rsid w:val="00583CEA"/>
    <w:rsid w:val="00585B20"/>
    <w:rsid w:val="00594B08"/>
    <w:rsid w:val="005977A0"/>
    <w:rsid w:val="005A6E0E"/>
    <w:rsid w:val="005B4FB9"/>
    <w:rsid w:val="005C04B3"/>
    <w:rsid w:val="005D58F5"/>
    <w:rsid w:val="005E05DC"/>
    <w:rsid w:val="005E1A9A"/>
    <w:rsid w:val="005F0AFC"/>
    <w:rsid w:val="005F3DCF"/>
    <w:rsid w:val="006018CE"/>
    <w:rsid w:val="0060666A"/>
    <w:rsid w:val="006153E0"/>
    <w:rsid w:val="00616202"/>
    <w:rsid w:val="00633BC0"/>
    <w:rsid w:val="00642EEB"/>
    <w:rsid w:val="0064325B"/>
    <w:rsid w:val="00643C8B"/>
    <w:rsid w:val="00645A83"/>
    <w:rsid w:val="00650DD5"/>
    <w:rsid w:val="00651F23"/>
    <w:rsid w:val="0065224F"/>
    <w:rsid w:val="006537A5"/>
    <w:rsid w:val="00656B3B"/>
    <w:rsid w:val="00665C5A"/>
    <w:rsid w:val="00670A95"/>
    <w:rsid w:val="006710D4"/>
    <w:rsid w:val="006840FE"/>
    <w:rsid w:val="006936D0"/>
    <w:rsid w:val="00694183"/>
    <w:rsid w:val="006944D5"/>
    <w:rsid w:val="006A4729"/>
    <w:rsid w:val="006C7186"/>
    <w:rsid w:val="006D6AFC"/>
    <w:rsid w:val="0070047F"/>
    <w:rsid w:val="0070609F"/>
    <w:rsid w:val="00711E68"/>
    <w:rsid w:val="00721ACA"/>
    <w:rsid w:val="00733F29"/>
    <w:rsid w:val="00735EC1"/>
    <w:rsid w:val="007554E0"/>
    <w:rsid w:val="007634C2"/>
    <w:rsid w:val="00765236"/>
    <w:rsid w:val="00781A74"/>
    <w:rsid w:val="00782997"/>
    <w:rsid w:val="007831AC"/>
    <w:rsid w:val="0079035B"/>
    <w:rsid w:val="007A1086"/>
    <w:rsid w:val="007A4B44"/>
    <w:rsid w:val="007C1E05"/>
    <w:rsid w:val="007C4469"/>
    <w:rsid w:val="007C7336"/>
    <w:rsid w:val="007D712B"/>
    <w:rsid w:val="007D74B8"/>
    <w:rsid w:val="007E33FF"/>
    <w:rsid w:val="007E7FEA"/>
    <w:rsid w:val="007F40D1"/>
    <w:rsid w:val="007F43D0"/>
    <w:rsid w:val="007F55F1"/>
    <w:rsid w:val="007F57F6"/>
    <w:rsid w:val="008032FA"/>
    <w:rsid w:val="008039C7"/>
    <w:rsid w:val="0081043C"/>
    <w:rsid w:val="0082052A"/>
    <w:rsid w:val="008409ED"/>
    <w:rsid w:val="00860A91"/>
    <w:rsid w:val="008618A1"/>
    <w:rsid w:val="00863C0A"/>
    <w:rsid w:val="00866E35"/>
    <w:rsid w:val="0086786B"/>
    <w:rsid w:val="00872366"/>
    <w:rsid w:val="008733C8"/>
    <w:rsid w:val="00886682"/>
    <w:rsid w:val="00890730"/>
    <w:rsid w:val="00890D25"/>
    <w:rsid w:val="00891879"/>
    <w:rsid w:val="00893A92"/>
    <w:rsid w:val="008A2BFB"/>
    <w:rsid w:val="008A55CE"/>
    <w:rsid w:val="008C3C06"/>
    <w:rsid w:val="008C41A2"/>
    <w:rsid w:val="008D09C3"/>
    <w:rsid w:val="008E08B6"/>
    <w:rsid w:val="008E5AD2"/>
    <w:rsid w:val="008F2F06"/>
    <w:rsid w:val="008F465D"/>
    <w:rsid w:val="008F6758"/>
    <w:rsid w:val="00900B93"/>
    <w:rsid w:val="00905D17"/>
    <w:rsid w:val="009151D6"/>
    <w:rsid w:val="00923031"/>
    <w:rsid w:val="00923D2E"/>
    <w:rsid w:val="00934A99"/>
    <w:rsid w:val="009445F7"/>
    <w:rsid w:val="00947441"/>
    <w:rsid w:val="009512E2"/>
    <w:rsid w:val="009619BE"/>
    <w:rsid w:val="00976D69"/>
    <w:rsid w:val="00982B6E"/>
    <w:rsid w:val="00983239"/>
    <w:rsid w:val="00990B8A"/>
    <w:rsid w:val="00992756"/>
    <w:rsid w:val="009A0A77"/>
    <w:rsid w:val="009A1EA2"/>
    <w:rsid w:val="009A512A"/>
    <w:rsid w:val="009A5CA6"/>
    <w:rsid w:val="009A7BAF"/>
    <w:rsid w:val="009B114D"/>
    <w:rsid w:val="009B48AE"/>
    <w:rsid w:val="009C3171"/>
    <w:rsid w:val="009D12AD"/>
    <w:rsid w:val="009E463B"/>
    <w:rsid w:val="009E4F90"/>
    <w:rsid w:val="009E5891"/>
    <w:rsid w:val="009E6CD0"/>
    <w:rsid w:val="009F349A"/>
    <w:rsid w:val="00A02D56"/>
    <w:rsid w:val="00A06AF1"/>
    <w:rsid w:val="00A10001"/>
    <w:rsid w:val="00A10B06"/>
    <w:rsid w:val="00A2039A"/>
    <w:rsid w:val="00A246A8"/>
    <w:rsid w:val="00A25D07"/>
    <w:rsid w:val="00A27BAA"/>
    <w:rsid w:val="00A33363"/>
    <w:rsid w:val="00A3410E"/>
    <w:rsid w:val="00A35EEC"/>
    <w:rsid w:val="00A6399E"/>
    <w:rsid w:val="00A65F49"/>
    <w:rsid w:val="00A771D8"/>
    <w:rsid w:val="00A81F62"/>
    <w:rsid w:val="00A83CC3"/>
    <w:rsid w:val="00A84CB0"/>
    <w:rsid w:val="00A952D8"/>
    <w:rsid w:val="00AA0C96"/>
    <w:rsid w:val="00AB35E9"/>
    <w:rsid w:val="00AC7F55"/>
    <w:rsid w:val="00AD0AC9"/>
    <w:rsid w:val="00AE0321"/>
    <w:rsid w:val="00AF0D9F"/>
    <w:rsid w:val="00B02893"/>
    <w:rsid w:val="00B079E4"/>
    <w:rsid w:val="00B177D7"/>
    <w:rsid w:val="00B23DF1"/>
    <w:rsid w:val="00B23EB5"/>
    <w:rsid w:val="00B23F63"/>
    <w:rsid w:val="00B24125"/>
    <w:rsid w:val="00B24B37"/>
    <w:rsid w:val="00B32624"/>
    <w:rsid w:val="00B3445E"/>
    <w:rsid w:val="00B35D5C"/>
    <w:rsid w:val="00B410D8"/>
    <w:rsid w:val="00B41488"/>
    <w:rsid w:val="00B575D1"/>
    <w:rsid w:val="00B60C57"/>
    <w:rsid w:val="00B61BCD"/>
    <w:rsid w:val="00B654AC"/>
    <w:rsid w:val="00B66309"/>
    <w:rsid w:val="00B716BA"/>
    <w:rsid w:val="00B737D0"/>
    <w:rsid w:val="00B769D7"/>
    <w:rsid w:val="00B900CA"/>
    <w:rsid w:val="00BA3D0E"/>
    <w:rsid w:val="00BA735C"/>
    <w:rsid w:val="00BB1A5B"/>
    <w:rsid w:val="00BB2B30"/>
    <w:rsid w:val="00BB4C6A"/>
    <w:rsid w:val="00BB5FE1"/>
    <w:rsid w:val="00BC104A"/>
    <w:rsid w:val="00BC7B74"/>
    <w:rsid w:val="00BD0020"/>
    <w:rsid w:val="00BD1435"/>
    <w:rsid w:val="00BE1173"/>
    <w:rsid w:val="00BE20C6"/>
    <w:rsid w:val="00BF2656"/>
    <w:rsid w:val="00C04EEB"/>
    <w:rsid w:val="00C1273C"/>
    <w:rsid w:val="00C13078"/>
    <w:rsid w:val="00C140C8"/>
    <w:rsid w:val="00C149D7"/>
    <w:rsid w:val="00C21946"/>
    <w:rsid w:val="00C25C61"/>
    <w:rsid w:val="00C262CD"/>
    <w:rsid w:val="00C35C6C"/>
    <w:rsid w:val="00C40943"/>
    <w:rsid w:val="00C47C85"/>
    <w:rsid w:val="00C53575"/>
    <w:rsid w:val="00C619EC"/>
    <w:rsid w:val="00C65F5A"/>
    <w:rsid w:val="00C70C77"/>
    <w:rsid w:val="00C74C73"/>
    <w:rsid w:val="00C7756A"/>
    <w:rsid w:val="00C81BAE"/>
    <w:rsid w:val="00C95FCF"/>
    <w:rsid w:val="00CA5A40"/>
    <w:rsid w:val="00CA6286"/>
    <w:rsid w:val="00CC311F"/>
    <w:rsid w:val="00CC46C3"/>
    <w:rsid w:val="00CC7375"/>
    <w:rsid w:val="00CD3DDD"/>
    <w:rsid w:val="00CD4376"/>
    <w:rsid w:val="00D0579F"/>
    <w:rsid w:val="00D06043"/>
    <w:rsid w:val="00D14112"/>
    <w:rsid w:val="00D15140"/>
    <w:rsid w:val="00D2389B"/>
    <w:rsid w:val="00D31890"/>
    <w:rsid w:val="00D334D3"/>
    <w:rsid w:val="00D33E7B"/>
    <w:rsid w:val="00D402CA"/>
    <w:rsid w:val="00D4223A"/>
    <w:rsid w:val="00D47EFE"/>
    <w:rsid w:val="00D67A21"/>
    <w:rsid w:val="00D75018"/>
    <w:rsid w:val="00D772AD"/>
    <w:rsid w:val="00D83BD4"/>
    <w:rsid w:val="00D84B5A"/>
    <w:rsid w:val="00D9044F"/>
    <w:rsid w:val="00D904CC"/>
    <w:rsid w:val="00D92430"/>
    <w:rsid w:val="00D96569"/>
    <w:rsid w:val="00DA4953"/>
    <w:rsid w:val="00DA6747"/>
    <w:rsid w:val="00DB6CAF"/>
    <w:rsid w:val="00DD09D8"/>
    <w:rsid w:val="00DF0849"/>
    <w:rsid w:val="00DF4DBA"/>
    <w:rsid w:val="00DF714D"/>
    <w:rsid w:val="00E05523"/>
    <w:rsid w:val="00E12DD7"/>
    <w:rsid w:val="00E203CE"/>
    <w:rsid w:val="00E24AED"/>
    <w:rsid w:val="00E2712B"/>
    <w:rsid w:val="00E318B1"/>
    <w:rsid w:val="00E35C43"/>
    <w:rsid w:val="00E45741"/>
    <w:rsid w:val="00E45C41"/>
    <w:rsid w:val="00E51665"/>
    <w:rsid w:val="00E720F9"/>
    <w:rsid w:val="00E804A2"/>
    <w:rsid w:val="00E8169B"/>
    <w:rsid w:val="00E83E89"/>
    <w:rsid w:val="00E9726E"/>
    <w:rsid w:val="00EA6BE8"/>
    <w:rsid w:val="00EA6CDD"/>
    <w:rsid w:val="00EB44DB"/>
    <w:rsid w:val="00EC3EB8"/>
    <w:rsid w:val="00EC582C"/>
    <w:rsid w:val="00EC738A"/>
    <w:rsid w:val="00ED3100"/>
    <w:rsid w:val="00EE1CC7"/>
    <w:rsid w:val="00EF05D0"/>
    <w:rsid w:val="00EF1E5E"/>
    <w:rsid w:val="00EF48A8"/>
    <w:rsid w:val="00F25B27"/>
    <w:rsid w:val="00F25F98"/>
    <w:rsid w:val="00F47317"/>
    <w:rsid w:val="00F50EC4"/>
    <w:rsid w:val="00F5585A"/>
    <w:rsid w:val="00F62E49"/>
    <w:rsid w:val="00F640C0"/>
    <w:rsid w:val="00F805EC"/>
    <w:rsid w:val="00F80C54"/>
    <w:rsid w:val="00F82281"/>
    <w:rsid w:val="00FB1B8A"/>
    <w:rsid w:val="00FB6992"/>
    <w:rsid w:val="00FC3384"/>
    <w:rsid w:val="00FC6C08"/>
    <w:rsid w:val="00FD7D40"/>
    <w:rsid w:val="00FE7DC2"/>
    <w:rsid w:val="00FF1CBD"/>
    <w:rsid w:val="00FF1F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E2FBB3"/>
  <w15:docId w15:val="{37AE165A-E7AD-4BB5-B332-341398C9F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ar-SA"/>
    </w:rPr>
  </w:style>
  <w:style w:type="paragraph" w:styleId="Ttulo1">
    <w:name w:val="heading 1"/>
    <w:basedOn w:val="Normal"/>
    <w:next w:val="Normal"/>
    <w:qFormat/>
    <w:pPr>
      <w:keepNext/>
      <w:keepLines/>
      <w:numPr>
        <w:numId w:val="1"/>
      </w:numPr>
      <w:spacing w:before="480"/>
      <w:outlineLvl w:val="0"/>
    </w:pPr>
    <w:rPr>
      <w:rFonts w:ascii="Cambria" w:hAnsi="Cambria"/>
      <w:b/>
      <w:bCs/>
      <w:color w:val="365F91"/>
      <w:sz w:val="28"/>
      <w:szCs w:val="28"/>
    </w:rPr>
  </w:style>
  <w:style w:type="paragraph" w:styleId="Ttulo2">
    <w:name w:val="heading 2"/>
    <w:basedOn w:val="Normal"/>
    <w:next w:val="Normal"/>
    <w:qFormat/>
    <w:pPr>
      <w:keepNext/>
      <w:numPr>
        <w:ilvl w:val="1"/>
        <w:numId w:val="1"/>
      </w:numPr>
      <w:outlineLvl w:val="1"/>
    </w:pPr>
    <w:rPr>
      <w:rFonts w:ascii="Arial" w:hAnsi="Arial" w:cs="Arial"/>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Symbol" w:hAnsi="Symbol"/>
    </w:rPr>
  </w:style>
  <w:style w:type="character" w:customStyle="1" w:styleId="WW8Num1z1">
    <w:name w:val="WW8Num1z1"/>
    <w:rPr>
      <w:rFonts w:ascii="Wingdings" w:eastAsia="Times New Roman" w:hAnsi="Wingdings" w:cs="Wingdings"/>
    </w:rPr>
  </w:style>
  <w:style w:type="character" w:customStyle="1" w:styleId="WW8Num2z0">
    <w:name w:val="WW8Num2z0"/>
    <w:rPr>
      <w:rFonts w:ascii="Symbol" w:hAnsi="Symbol"/>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rPr>
  </w:style>
  <w:style w:type="character" w:customStyle="1" w:styleId="WW8Num3z0">
    <w:name w:val="WW8Num3z0"/>
    <w:rPr>
      <w:rFonts w:ascii="Symbol" w:hAnsi="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rPr>
  </w:style>
  <w:style w:type="character" w:customStyle="1" w:styleId="WW8Num4z0">
    <w:name w:val="WW8Num4z0"/>
    <w:rPr>
      <w:rFonts w:ascii="Symbol" w:hAnsi="Symbol"/>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rPr>
  </w:style>
  <w:style w:type="character" w:customStyle="1" w:styleId="WW8Num5z0">
    <w:name w:val="WW8Num5z0"/>
    <w:rPr>
      <w:rFonts w:ascii="Symbol" w:hAnsi="Symbol"/>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6z0">
    <w:name w:val="WW8Num6z0"/>
    <w:rPr>
      <w:rFonts w:ascii="Symbol" w:hAnsi="Symbol"/>
      <w:sz w:val="20"/>
    </w:rPr>
  </w:style>
  <w:style w:type="character" w:customStyle="1" w:styleId="WW8Num6z1">
    <w:name w:val="WW8Num6z1"/>
    <w:rPr>
      <w:rFonts w:ascii="Courier New" w:hAnsi="Courier New"/>
      <w:sz w:val="20"/>
    </w:rPr>
  </w:style>
  <w:style w:type="character" w:customStyle="1" w:styleId="WW8Num6z2">
    <w:name w:val="WW8Num6z2"/>
    <w:rPr>
      <w:rFonts w:ascii="Wingdings" w:hAnsi="Wingdings"/>
      <w:sz w:val="20"/>
    </w:rPr>
  </w:style>
  <w:style w:type="character" w:customStyle="1" w:styleId="WW8Num7z0">
    <w:name w:val="WW8Num7z0"/>
    <w:rPr>
      <w:rFonts w:ascii="Symbol" w:hAnsi="Symbol"/>
    </w:rPr>
  </w:style>
  <w:style w:type="character" w:customStyle="1" w:styleId="WW8Num7z1">
    <w:name w:val="WW8Num7z1"/>
    <w:rPr>
      <w:rFonts w:ascii="Courier New" w:hAnsi="Courier New"/>
    </w:rPr>
  </w:style>
  <w:style w:type="character" w:customStyle="1" w:styleId="WW8Num7z2">
    <w:name w:val="WW8Num7z2"/>
    <w:rPr>
      <w:rFonts w:ascii="Wingdings" w:hAnsi="Wingdings"/>
    </w:rPr>
  </w:style>
  <w:style w:type="character" w:customStyle="1" w:styleId="WW8Num8z0">
    <w:name w:val="WW8Num8z0"/>
    <w:rPr>
      <w:rFonts w:ascii="Symbol" w:hAnsi="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rPr>
  </w:style>
  <w:style w:type="character" w:customStyle="1" w:styleId="WW8Num9z0">
    <w:name w:val="WW8Num9z0"/>
    <w:rPr>
      <w:rFonts w:ascii="Symbol" w:hAnsi="Symbol"/>
    </w:rPr>
  </w:style>
  <w:style w:type="character" w:customStyle="1" w:styleId="WW8Num10z0">
    <w:name w:val="WW8Num10z0"/>
    <w:rPr>
      <w:rFonts w:ascii="Symbol" w:hAnsi="Symbol"/>
      <w:sz w:val="20"/>
    </w:rPr>
  </w:style>
  <w:style w:type="character" w:customStyle="1" w:styleId="WW8Num10z1">
    <w:name w:val="WW8Num10z1"/>
    <w:rPr>
      <w:rFonts w:ascii="Courier New" w:hAnsi="Courier New"/>
      <w:sz w:val="20"/>
    </w:rPr>
  </w:style>
  <w:style w:type="character" w:customStyle="1" w:styleId="WW8Num10z2">
    <w:name w:val="WW8Num10z2"/>
    <w:rPr>
      <w:rFonts w:ascii="Wingdings" w:hAnsi="Wingdings"/>
      <w:sz w:val="20"/>
    </w:rPr>
  </w:style>
  <w:style w:type="character" w:customStyle="1" w:styleId="WW8Num11z0">
    <w:name w:val="WW8Num11z0"/>
    <w:rPr>
      <w:rFonts w:ascii="Symbol" w:hAnsi="Symbol"/>
      <w:sz w:val="20"/>
    </w:rPr>
  </w:style>
  <w:style w:type="character" w:customStyle="1" w:styleId="WW8Num11z1">
    <w:name w:val="WW8Num11z1"/>
    <w:rPr>
      <w:rFonts w:ascii="Courier New" w:hAnsi="Courier New"/>
      <w:sz w:val="20"/>
    </w:rPr>
  </w:style>
  <w:style w:type="character" w:customStyle="1" w:styleId="WW8Num11z2">
    <w:name w:val="WW8Num11z2"/>
    <w:rPr>
      <w:rFonts w:ascii="Wingdings" w:hAnsi="Wingdings"/>
      <w:sz w:val="20"/>
    </w:rPr>
  </w:style>
  <w:style w:type="character" w:customStyle="1" w:styleId="WW8Num12z0">
    <w:name w:val="WW8Num12z0"/>
    <w:rPr>
      <w:rFonts w:ascii="Symbol" w:hAnsi="Symbol"/>
    </w:rPr>
  </w:style>
  <w:style w:type="character" w:customStyle="1" w:styleId="WW8Num12z1">
    <w:name w:val="WW8Num12z1"/>
    <w:rPr>
      <w:rFonts w:ascii="Courier New" w:hAnsi="Courier New"/>
    </w:rPr>
  </w:style>
  <w:style w:type="character" w:customStyle="1" w:styleId="WW8Num12z2">
    <w:name w:val="WW8Num12z2"/>
    <w:rPr>
      <w:rFonts w:ascii="Wingdings" w:hAnsi="Wingdings"/>
    </w:rPr>
  </w:style>
  <w:style w:type="character" w:customStyle="1" w:styleId="WW8Num13z0">
    <w:name w:val="WW8Num13z0"/>
    <w:rPr>
      <w:rFonts w:ascii="Symbol" w:hAnsi="Symbol"/>
    </w:rPr>
  </w:style>
  <w:style w:type="character" w:customStyle="1" w:styleId="WW8Num14z0">
    <w:name w:val="WW8Num14z0"/>
    <w:rPr>
      <w:rFonts w:ascii="Symbol" w:hAnsi="Symbol"/>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rPr>
  </w:style>
  <w:style w:type="character" w:customStyle="1" w:styleId="WW8Num15z0">
    <w:name w:val="WW8Num15z0"/>
    <w:rPr>
      <w:rFonts w:ascii="Symbol" w:hAnsi="Symbo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6z0">
    <w:name w:val="WW8Num16z0"/>
    <w:rPr>
      <w:rFonts w:ascii="Symbol" w:hAnsi="Symbol"/>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7z0">
    <w:name w:val="WW8Num17z0"/>
    <w:rPr>
      <w:rFonts w:ascii="Symbol" w:hAnsi="Symbol"/>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rPr>
  </w:style>
  <w:style w:type="character" w:customStyle="1" w:styleId="WW8Num18z0">
    <w:name w:val="WW8Num18z0"/>
    <w:rPr>
      <w:rFonts w:ascii="Symbol" w:hAnsi="Symbol"/>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9z0">
    <w:name w:val="WW8Num19z0"/>
    <w:rPr>
      <w:rFonts w:ascii="Symbol" w:hAnsi="Symbol"/>
      <w:sz w:val="20"/>
    </w:rPr>
  </w:style>
  <w:style w:type="character" w:customStyle="1" w:styleId="WW8Num19z1">
    <w:name w:val="WW8Num19z1"/>
    <w:rPr>
      <w:rFonts w:ascii="Courier New" w:hAnsi="Courier New"/>
      <w:sz w:val="20"/>
    </w:rPr>
  </w:style>
  <w:style w:type="character" w:customStyle="1" w:styleId="WW8Num19z2">
    <w:name w:val="WW8Num19z2"/>
    <w:rPr>
      <w:rFonts w:ascii="Wingdings" w:hAnsi="Wingdings"/>
      <w:sz w:val="20"/>
    </w:rPr>
  </w:style>
  <w:style w:type="character" w:customStyle="1" w:styleId="WW8Num20z0">
    <w:name w:val="WW8Num20z0"/>
    <w:rPr>
      <w:rFonts w:ascii="Symbol" w:hAnsi="Symbol"/>
      <w:sz w:val="20"/>
    </w:rPr>
  </w:style>
  <w:style w:type="character" w:customStyle="1" w:styleId="WW8Num20z1">
    <w:name w:val="WW8Num20z1"/>
    <w:rPr>
      <w:rFonts w:ascii="Courier New" w:hAnsi="Courier New"/>
      <w:sz w:val="20"/>
    </w:rPr>
  </w:style>
  <w:style w:type="character" w:customStyle="1" w:styleId="WW8Num20z2">
    <w:name w:val="WW8Num20z2"/>
    <w:rPr>
      <w:rFonts w:ascii="Wingdings" w:hAnsi="Wingdings"/>
      <w:sz w:val="20"/>
    </w:rPr>
  </w:style>
  <w:style w:type="character" w:customStyle="1" w:styleId="WW8Num21z0">
    <w:name w:val="WW8Num21z0"/>
    <w:rPr>
      <w:rFonts w:ascii="Symbol" w:hAnsi="Symbol"/>
      <w:sz w:val="20"/>
    </w:rPr>
  </w:style>
  <w:style w:type="character" w:customStyle="1" w:styleId="WW8Num21z1">
    <w:name w:val="WW8Num21z1"/>
    <w:rPr>
      <w:rFonts w:ascii="Courier New" w:hAnsi="Courier New"/>
      <w:sz w:val="20"/>
    </w:rPr>
  </w:style>
  <w:style w:type="character" w:customStyle="1" w:styleId="WW8Num21z2">
    <w:name w:val="WW8Num21z2"/>
    <w:rPr>
      <w:rFonts w:ascii="Wingdings" w:hAnsi="Wingdings"/>
      <w:sz w:val="20"/>
    </w:rPr>
  </w:style>
  <w:style w:type="character" w:customStyle="1" w:styleId="WW8Num22z0">
    <w:name w:val="WW8Num22z0"/>
    <w:rPr>
      <w:rFonts w:ascii="Symbol" w:hAnsi="Symbol"/>
      <w:sz w:val="20"/>
    </w:rPr>
  </w:style>
  <w:style w:type="character" w:customStyle="1" w:styleId="WW8Num22z1">
    <w:name w:val="WW8Num22z1"/>
    <w:rPr>
      <w:rFonts w:ascii="Courier New" w:hAnsi="Courier New"/>
      <w:sz w:val="20"/>
    </w:rPr>
  </w:style>
  <w:style w:type="character" w:customStyle="1" w:styleId="WW8Num22z2">
    <w:name w:val="WW8Num22z2"/>
    <w:rPr>
      <w:rFonts w:ascii="Wingdings" w:hAnsi="Wingdings"/>
      <w:sz w:val="20"/>
    </w:rPr>
  </w:style>
  <w:style w:type="character" w:customStyle="1" w:styleId="WW8Num23z0">
    <w:name w:val="WW8Num23z0"/>
    <w:rPr>
      <w:rFonts w:ascii="Symbol" w:hAnsi="Symbol"/>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0">
    <w:name w:val="WW8Num24z0"/>
    <w:rPr>
      <w:rFonts w:ascii="Symbol" w:hAnsi="Symbol"/>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0">
    <w:name w:val="WW8Num26z0"/>
    <w:rPr>
      <w:rFonts w:ascii="Symbol" w:hAnsi="Symbol"/>
    </w:rPr>
  </w:style>
  <w:style w:type="character" w:customStyle="1" w:styleId="WW8Num27z0">
    <w:name w:val="WW8Num27z0"/>
    <w:rPr>
      <w:rFonts w:ascii="Symbol" w:hAnsi="Symbo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8z0">
    <w:name w:val="WW8Num28z0"/>
    <w:rPr>
      <w:rFonts w:ascii="Symbol" w:hAnsi="Symbol"/>
    </w:rPr>
  </w:style>
  <w:style w:type="character" w:customStyle="1" w:styleId="WW8Num28z1">
    <w:name w:val="WW8Num28z1"/>
    <w:rPr>
      <w:rFonts w:ascii="Courier New" w:hAnsi="Courier New"/>
    </w:rPr>
  </w:style>
  <w:style w:type="character" w:customStyle="1" w:styleId="WW8Num28z2">
    <w:name w:val="WW8Num28z2"/>
    <w:rPr>
      <w:rFonts w:ascii="Wingdings" w:hAnsi="Wingdings"/>
    </w:rPr>
  </w:style>
  <w:style w:type="character" w:customStyle="1" w:styleId="WW8Num29z0">
    <w:name w:val="WW8Num29z0"/>
    <w:rPr>
      <w:rFonts w:ascii="Symbol" w:hAnsi="Symbol"/>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2z0">
    <w:name w:val="WW8Num32z0"/>
    <w:rPr>
      <w:rFonts w:ascii="Symbol" w:hAnsi="Symbol"/>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3z0">
    <w:name w:val="WW8Num33z0"/>
    <w:rPr>
      <w:rFonts w:ascii="Symbol" w:hAnsi="Symbol"/>
    </w:rPr>
  </w:style>
  <w:style w:type="character" w:customStyle="1" w:styleId="WW8Num33z1">
    <w:name w:val="WW8Num33z1"/>
    <w:rPr>
      <w:rFonts w:ascii="Courier New" w:hAnsi="Courier New" w:cs="Courier New"/>
    </w:rPr>
  </w:style>
  <w:style w:type="character" w:customStyle="1" w:styleId="WW8Num33z2">
    <w:name w:val="WW8Num33z2"/>
    <w:rPr>
      <w:rFonts w:ascii="Wingdings" w:hAnsi="Wingdings"/>
    </w:rPr>
  </w:style>
  <w:style w:type="character" w:customStyle="1" w:styleId="WW8Num34z0">
    <w:name w:val="WW8Num34z0"/>
    <w:rPr>
      <w:rFonts w:ascii="Symbol" w:hAnsi="Symbol"/>
    </w:rPr>
  </w:style>
  <w:style w:type="character" w:customStyle="1" w:styleId="WW8Num35z0">
    <w:name w:val="WW8Num35z0"/>
    <w:rPr>
      <w:rFonts w:ascii="Symbol" w:hAnsi="Symbol"/>
      <w:sz w:val="20"/>
    </w:rPr>
  </w:style>
  <w:style w:type="character" w:customStyle="1" w:styleId="WW8Num35z1">
    <w:name w:val="WW8Num35z1"/>
    <w:rPr>
      <w:rFonts w:ascii="Courier New" w:hAnsi="Courier New"/>
      <w:sz w:val="20"/>
    </w:rPr>
  </w:style>
  <w:style w:type="character" w:customStyle="1" w:styleId="WW8Num35z2">
    <w:name w:val="WW8Num35z2"/>
    <w:rPr>
      <w:rFonts w:ascii="Wingdings" w:hAnsi="Wingdings"/>
      <w:sz w:val="20"/>
    </w:rPr>
  </w:style>
  <w:style w:type="character" w:customStyle="1" w:styleId="WW8Num36z0">
    <w:name w:val="WW8Num36z0"/>
    <w:rPr>
      <w:rFonts w:ascii="Symbol" w:hAnsi="Symbol"/>
      <w:sz w:val="20"/>
    </w:rPr>
  </w:style>
  <w:style w:type="character" w:customStyle="1" w:styleId="WW8Num36z1">
    <w:name w:val="WW8Num36z1"/>
    <w:rPr>
      <w:rFonts w:ascii="Courier New" w:hAnsi="Courier New"/>
      <w:sz w:val="20"/>
    </w:rPr>
  </w:style>
  <w:style w:type="character" w:customStyle="1" w:styleId="WW8Num36z2">
    <w:name w:val="WW8Num36z2"/>
    <w:rPr>
      <w:rFonts w:ascii="Wingdings" w:hAnsi="Wingdings"/>
      <w:sz w:val="20"/>
    </w:rPr>
  </w:style>
  <w:style w:type="character" w:customStyle="1" w:styleId="WW8Num37z0">
    <w:name w:val="WW8Num37z0"/>
    <w:rPr>
      <w:rFonts w:ascii="Symbol" w:hAnsi="Symbol"/>
      <w:sz w:val="20"/>
    </w:rPr>
  </w:style>
  <w:style w:type="character" w:customStyle="1" w:styleId="WW8Num37z1">
    <w:name w:val="WW8Num37z1"/>
    <w:rPr>
      <w:rFonts w:ascii="Courier New" w:hAnsi="Courier New"/>
      <w:sz w:val="20"/>
    </w:rPr>
  </w:style>
  <w:style w:type="character" w:customStyle="1" w:styleId="WW8Num37z2">
    <w:name w:val="WW8Num37z2"/>
    <w:rPr>
      <w:rFonts w:ascii="Wingdings" w:hAnsi="Wingdings"/>
      <w:sz w:val="20"/>
    </w:rPr>
  </w:style>
  <w:style w:type="character" w:customStyle="1" w:styleId="WW8Num38z0">
    <w:name w:val="WW8Num38z0"/>
    <w:rPr>
      <w:rFonts w:ascii="Symbol" w:hAnsi="Symbol"/>
    </w:rPr>
  </w:style>
  <w:style w:type="character" w:customStyle="1" w:styleId="WW8Num38z1">
    <w:name w:val="WW8Num38z1"/>
    <w:rPr>
      <w:rFonts w:ascii="Courier New" w:hAnsi="Courier New" w:cs="Courier New"/>
    </w:rPr>
  </w:style>
  <w:style w:type="character" w:customStyle="1" w:styleId="WW8Num38z2">
    <w:name w:val="WW8Num38z2"/>
    <w:rPr>
      <w:rFonts w:ascii="Wingdings" w:hAnsi="Wingdings"/>
    </w:rPr>
  </w:style>
  <w:style w:type="character" w:customStyle="1" w:styleId="WW8Num39z0">
    <w:name w:val="WW8Num39z0"/>
    <w:rPr>
      <w:rFonts w:ascii="Symbol" w:hAnsi="Symbol"/>
    </w:rPr>
  </w:style>
  <w:style w:type="character" w:customStyle="1" w:styleId="WW8Num39z1">
    <w:name w:val="WW8Num39z1"/>
    <w:rPr>
      <w:rFonts w:ascii="Courier New" w:hAnsi="Courier New" w:cs="Courier New"/>
    </w:rPr>
  </w:style>
  <w:style w:type="character" w:customStyle="1" w:styleId="WW8Num39z2">
    <w:name w:val="WW8Num39z2"/>
    <w:rPr>
      <w:rFonts w:ascii="Wingdings" w:hAnsi="Wingdings"/>
    </w:rPr>
  </w:style>
  <w:style w:type="character" w:customStyle="1" w:styleId="WW8Num40z0">
    <w:name w:val="WW8Num40z0"/>
    <w:rPr>
      <w:rFonts w:ascii="Symbol" w:hAnsi="Symbol"/>
      <w:color w:val="auto"/>
    </w:rPr>
  </w:style>
  <w:style w:type="character" w:customStyle="1" w:styleId="WW8Num40z1">
    <w:name w:val="WW8Num40z1"/>
    <w:rPr>
      <w:rFonts w:ascii="Courier New" w:hAnsi="Courier New" w:cs="Courier New"/>
    </w:rPr>
  </w:style>
  <w:style w:type="character" w:customStyle="1" w:styleId="WW8Num40z2">
    <w:name w:val="WW8Num40z2"/>
    <w:rPr>
      <w:rFonts w:ascii="Wingdings" w:hAnsi="Wingdings"/>
    </w:rPr>
  </w:style>
  <w:style w:type="character" w:customStyle="1" w:styleId="WW8Num40z3">
    <w:name w:val="WW8Num40z3"/>
    <w:rPr>
      <w:rFonts w:ascii="Symbol" w:hAnsi="Symbol"/>
    </w:rPr>
  </w:style>
  <w:style w:type="character" w:customStyle="1" w:styleId="WW8Num41z0">
    <w:name w:val="WW8Num41z0"/>
    <w:rPr>
      <w:rFonts w:ascii="Symbol" w:hAnsi="Symbol"/>
    </w:rPr>
  </w:style>
  <w:style w:type="character" w:customStyle="1" w:styleId="WW8Num41z1">
    <w:name w:val="WW8Num41z1"/>
    <w:rPr>
      <w:rFonts w:ascii="Courier New" w:hAnsi="Courier New"/>
    </w:rPr>
  </w:style>
  <w:style w:type="character" w:customStyle="1" w:styleId="WW8Num41z2">
    <w:name w:val="WW8Num41z2"/>
    <w:rPr>
      <w:rFonts w:ascii="Wingdings" w:hAnsi="Wingdings"/>
    </w:rPr>
  </w:style>
  <w:style w:type="character" w:customStyle="1" w:styleId="WW8Num42z0">
    <w:name w:val="WW8Num42z0"/>
    <w:rPr>
      <w:rFonts w:ascii="Symbol" w:hAnsi="Symbol"/>
    </w:rPr>
  </w:style>
  <w:style w:type="character" w:customStyle="1" w:styleId="WW8Num42z1">
    <w:name w:val="WW8Num42z1"/>
    <w:rPr>
      <w:rFonts w:ascii="Courier New" w:hAnsi="Courier New"/>
    </w:rPr>
  </w:style>
  <w:style w:type="character" w:customStyle="1" w:styleId="WW8Num42z2">
    <w:name w:val="WW8Num42z2"/>
    <w:rPr>
      <w:rFonts w:ascii="Wingdings" w:hAnsi="Wingdings"/>
    </w:rPr>
  </w:style>
  <w:style w:type="character" w:customStyle="1" w:styleId="WW8Num43z0">
    <w:name w:val="WW8Num43z0"/>
    <w:rPr>
      <w:rFonts w:ascii="Symbol" w:hAnsi="Symbol"/>
    </w:rPr>
  </w:style>
  <w:style w:type="character" w:customStyle="1" w:styleId="WW8Num43z1">
    <w:name w:val="WW8Num43z1"/>
    <w:rPr>
      <w:rFonts w:ascii="Courier New" w:hAnsi="Courier New" w:cs="Courier New"/>
    </w:rPr>
  </w:style>
  <w:style w:type="character" w:customStyle="1" w:styleId="WW8Num43z2">
    <w:name w:val="WW8Num43z2"/>
    <w:rPr>
      <w:rFonts w:ascii="Wingdings" w:hAnsi="Wingdings"/>
    </w:rPr>
  </w:style>
  <w:style w:type="character" w:customStyle="1" w:styleId="WW8Num44z0">
    <w:name w:val="WW8Num44z0"/>
    <w:rPr>
      <w:rFonts w:ascii="Symbol" w:hAnsi="Symbol"/>
    </w:rPr>
  </w:style>
  <w:style w:type="character" w:customStyle="1" w:styleId="WW8Num45z0">
    <w:name w:val="WW8Num45z0"/>
    <w:rPr>
      <w:rFonts w:ascii="Symbol" w:hAnsi="Symbol"/>
    </w:rPr>
  </w:style>
  <w:style w:type="character" w:customStyle="1" w:styleId="WW8Num45z1">
    <w:name w:val="WW8Num45z1"/>
    <w:rPr>
      <w:rFonts w:ascii="Courier New" w:hAnsi="Courier New" w:cs="Courier New"/>
    </w:rPr>
  </w:style>
  <w:style w:type="character" w:customStyle="1" w:styleId="WW8Num45z2">
    <w:name w:val="WW8Num45z2"/>
    <w:rPr>
      <w:rFonts w:ascii="Wingdings" w:hAnsi="Wingdings"/>
    </w:rPr>
  </w:style>
  <w:style w:type="character" w:customStyle="1" w:styleId="DefaultParagraphFont1">
    <w:name w:val="Default Paragraph Font1"/>
  </w:style>
  <w:style w:type="character" w:customStyle="1" w:styleId="bodytext1">
    <w:name w:val="bodytext1"/>
    <w:rPr>
      <w:rFonts w:ascii="Arial" w:hAnsi="Arial" w:cs="Arial"/>
      <w:color w:val="000000"/>
      <w:sz w:val="18"/>
      <w:szCs w:val="18"/>
    </w:rPr>
  </w:style>
  <w:style w:type="character" w:styleId="Textoennegrita">
    <w:name w:val="Strong"/>
    <w:qFormat/>
    <w:rPr>
      <w:b/>
      <w:bCs/>
    </w:rPr>
  </w:style>
  <w:style w:type="character" w:customStyle="1" w:styleId="CharChar">
    <w:name w:val="Char Char"/>
    <w:rPr>
      <w:rFonts w:ascii="Tahoma" w:hAnsi="Tahoma" w:cs="Tahoma"/>
      <w:sz w:val="16"/>
      <w:szCs w:val="16"/>
    </w:rPr>
  </w:style>
  <w:style w:type="character" w:customStyle="1" w:styleId="CharChar1">
    <w:name w:val="Char Char1"/>
    <w:rPr>
      <w:rFonts w:ascii="Cambria" w:eastAsia="Times New Roman" w:hAnsi="Cambria" w:cs="Times New Roman"/>
      <w:b/>
      <w:bCs/>
      <w:color w:val="365F91"/>
      <w:sz w:val="28"/>
      <w:szCs w:val="28"/>
    </w:rPr>
  </w:style>
  <w:style w:type="character" w:styleId="Hipervnculo">
    <w:name w:val="Hyperlink"/>
    <w:semiHidden/>
    <w:rPr>
      <w:color w:val="000080"/>
      <w:u w:val="single"/>
    </w:rPr>
  </w:style>
  <w:style w:type="paragraph" w:customStyle="1" w:styleId="Heading">
    <w:name w:val="Heading"/>
    <w:basedOn w:val="Normal"/>
    <w:next w:val="Textoindependiente"/>
    <w:pPr>
      <w:keepNext/>
      <w:spacing w:before="240" w:after="120"/>
    </w:pPr>
    <w:rPr>
      <w:rFonts w:ascii="Arial" w:eastAsia="Lucida Sans Unicode" w:hAnsi="Arial" w:cs="Tahoma"/>
      <w:sz w:val="28"/>
      <w:szCs w:val="28"/>
    </w:rPr>
  </w:style>
  <w:style w:type="paragraph" w:styleId="Textoindependiente">
    <w:name w:val="Body Text"/>
    <w:basedOn w:val="Normal"/>
    <w:semiHidden/>
    <w:rPr>
      <w:rFonts w:ascii="Arial" w:hAnsi="Arial"/>
      <w:sz w:val="22"/>
      <w:szCs w:val="20"/>
    </w:rPr>
  </w:style>
  <w:style w:type="paragraph" w:styleId="Lista">
    <w:name w:val="List"/>
    <w:basedOn w:val="Textoindependiente"/>
    <w:semiHidden/>
    <w:rPr>
      <w:rFonts w:cs="Tahoma"/>
    </w:rPr>
  </w:style>
  <w:style w:type="paragraph" w:styleId="Descripcin">
    <w:name w:val="caption"/>
    <w:basedOn w:val="Normal"/>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customStyle="1" w:styleId="maintxt">
    <w:name w:val="maintxt"/>
    <w:basedOn w:val="Normal"/>
    <w:pPr>
      <w:spacing w:before="75" w:after="150"/>
      <w:ind w:left="150" w:right="300"/>
    </w:pPr>
    <w:rPr>
      <w:rFonts w:ascii="Verdana" w:hAnsi="Verdana"/>
      <w:color w:val="666666"/>
      <w:sz w:val="15"/>
      <w:szCs w:val="15"/>
    </w:rPr>
  </w:style>
  <w:style w:type="paragraph" w:styleId="Textodeglobo">
    <w:name w:val="Balloon Text"/>
    <w:basedOn w:val="Normal"/>
    <w:rPr>
      <w:rFonts w:ascii="Tahoma" w:hAnsi="Tahoma" w:cs="Tahoma"/>
      <w:sz w:val="16"/>
      <w:szCs w:val="16"/>
    </w:rPr>
  </w:style>
  <w:style w:type="paragraph" w:styleId="Prrafodelista">
    <w:name w:val="List Paragraph"/>
    <w:basedOn w:val="Normal"/>
    <w:uiPriority w:val="34"/>
    <w:qFormat/>
    <w:pPr>
      <w:ind w:left="720"/>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JobD">
    <w:name w:val="$JobD"/>
    <w:rsid w:val="00C7756A"/>
    <w:pPr>
      <w:widowControl w:val="0"/>
      <w:tabs>
        <w:tab w:val="left" w:pos="-720"/>
      </w:tabs>
      <w:suppressAutoHyphens/>
    </w:pPr>
    <w:rPr>
      <w:rFonts w:ascii="Arial" w:hAnsi="Arial"/>
    </w:rPr>
  </w:style>
  <w:style w:type="table" w:styleId="Tablaconcuadrcula">
    <w:name w:val="Table Grid"/>
    <w:basedOn w:val="Tablanormal"/>
    <w:uiPriority w:val="59"/>
    <w:rsid w:val="003F4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Normal"/>
    <w:rsid w:val="004F796D"/>
    <w:pPr>
      <w:suppressAutoHyphens w:val="0"/>
      <w:spacing w:before="100" w:beforeAutospacing="1" w:after="100" w:afterAutospacing="1"/>
    </w:pPr>
    <w:rPr>
      <w:lang w:eastAsia="en-US"/>
    </w:rPr>
  </w:style>
  <w:style w:type="paragraph" w:customStyle="1" w:styleId="jobd0">
    <w:name w:val="jobd"/>
    <w:basedOn w:val="Normal"/>
    <w:rsid w:val="00BA3D0E"/>
    <w:pPr>
      <w:suppressAutoHyphens w:val="0"/>
      <w:spacing w:before="100" w:beforeAutospacing="1" w:after="100" w:afterAutospacing="1"/>
    </w:pPr>
    <w:rPr>
      <w:lang w:eastAsia="en-US"/>
    </w:rPr>
  </w:style>
  <w:style w:type="paragraph" w:styleId="Sinespaciado">
    <w:name w:val="No Spacing"/>
    <w:uiPriority w:val="99"/>
    <w:qFormat/>
    <w:rsid w:val="00B177D7"/>
    <w:rPr>
      <w:rFonts w:ascii="Calibri" w:eastAsia="Calibri" w:hAnsi="Calibri"/>
      <w:sz w:val="22"/>
      <w:szCs w:val="22"/>
    </w:rPr>
  </w:style>
  <w:style w:type="paragraph" w:styleId="NormalWeb">
    <w:name w:val="Normal (Web)"/>
    <w:basedOn w:val="Normal"/>
    <w:uiPriority w:val="99"/>
    <w:semiHidden/>
    <w:unhideWhenUsed/>
    <w:rsid w:val="006A4729"/>
    <w:pPr>
      <w:suppressAutoHyphens w:val="0"/>
      <w:spacing w:before="100" w:beforeAutospacing="1" w:after="100" w:afterAutospacing="1"/>
    </w:pPr>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210385">
      <w:bodyDiv w:val="1"/>
      <w:marLeft w:val="0"/>
      <w:marRight w:val="0"/>
      <w:marTop w:val="0"/>
      <w:marBottom w:val="0"/>
      <w:divBdr>
        <w:top w:val="none" w:sz="0" w:space="0" w:color="auto"/>
        <w:left w:val="none" w:sz="0" w:space="0" w:color="auto"/>
        <w:bottom w:val="none" w:sz="0" w:space="0" w:color="auto"/>
        <w:right w:val="none" w:sz="0" w:space="0" w:color="auto"/>
      </w:divBdr>
    </w:div>
    <w:div w:id="32272663">
      <w:bodyDiv w:val="1"/>
      <w:marLeft w:val="0"/>
      <w:marRight w:val="0"/>
      <w:marTop w:val="0"/>
      <w:marBottom w:val="0"/>
      <w:divBdr>
        <w:top w:val="none" w:sz="0" w:space="0" w:color="auto"/>
        <w:left w:val="none" w:sz="0" w:space="0" w:color="auto"/>
        <w:bottom w:val="none" w:sz="0" w:space="0" w:color="auto"/>
        <w:right w:val="none" w:sz="0" w:space="0" w:color="auto"/>
      </w:divBdr>
    </w:div>
    <w:div w:id="607589111">
      <w:bodyDiv w:val="1"/>
      <w:marLeft w:val="0"/>
      <w:marRight w:val="0"/>
      <w:marTop w:val="0"/>
      <w:marBottom w:val="0"/>
      <w:divBdr>
        <w:top w:val="none" w:sz="0" w:space="0" w:color="auto"/>
        <w:left w:val="none" w:sz="0" w:space="0" w:color="auto"/>
        <w:bottom w:val="none" w:sz="0" w:space="0" w:color="auto"/>
        <w:right w:val="none" w:sz="0" w:space="0" w:color="auto"/>
      </w:divBdr>
    </w:div>
    <w:div w:id="737484544">
      <w:bodyDiv w:val="1"/>
      <w:marLeft w:val="0"/>
      <w:marRight w:val="0"/>
      <w:marTop w:val="0"/>
      <w:marBottom w:val="0"/>
      <w:divBdr>
        <w:top w:val="none" w:sz="0" w:space="0" w:color="auto"/>
        <w:left w:val="none" w:sz="0" w:space="0" w:color="auto"/>
        <w:bottom w:val="none" w:sz="0" w:space="0" w:color="auto"/>
        <w:right w:val="none" w:sz="0" w:space="0" w:color="auto"/>
      </w:divBdr>
    </w:div>
    <w:div w:id="1026906810">
      <w:bodyDiv w:val="1"/>
      <w:marLeft w:val="0"/>
      <w:marRight w:val="0"/>
      <w:marTop w:val="0"/>
      <w:marBottom w:val="0"/>
      <w:divBdr>
        <w:top w:val="none" w:sz="0" w:space="0" w:color="auto"/>
        <w:left w:val="none" w:sz="0" w:space="0" w:color="auto"/>
        <w:bottom w:val="none" w:sz="0" w:space="0" w:color="auto"/>
        <w:right w:val="none" w:sz="0" w:space="0" w:color="auto"/>
      </w:divBdr>
    </w:div>
    <w:div w:id="1122959525">
      <w:bodyDiv w:val="1"/>
      <w:marLeft w:val="0"/>
      <w:marRight w:val="0"/>
      <w:marTop w:val="0"/>
      <w:marBottom w:val="0"/>
      <w:divBdr>
        <w:top w:val="none" w:sz="0" w:space="0" w:color="auto"/>
        <w:left w:val="none" w:sz="0" w:space="0" w:color="auto"/>
        <w:bottom w:val="none" w:sz="0" w:space="0" w:color="auto"/>
        <w:right w:val="none" w:sz="0" w:space="0" w:color="auto"/>
      </w:divBdr>
    </w:div>
    <w:div w:id="1282952175">
      <w:bodyDiv w:val="1"/>
      <w:marLeft w:val="0"/>
      <w:marRight w:val="0"/>
      <w:marTop w:val="0"/>
      <w:marBottom w:val="0"/>
      <w:divBdr>
        <w:top w:val="none" w:sz="0" w:space="0" w:color="auto"/>
        <w:left w:val="none" w:sz="0" w:space="0" w:color="auto"/>
        <w:bottom w:val="none" w:sz="0" w:space="0" w:color="auto"/>
        <w:right w:val="none" w:sz="0" w:space="0" w:color="auto"/>
      </w:divBdr>
    </w:div>
    <w:div w:id="1296136911">
      <w:bodyDiv w:val="1"/>
      <w:marLeft w:val="0"/>
      <w:marRight w:val="0"/>
      <w:marTop w:val="0"/>
      <w:marBottom w:val="0"/>
      <w:divBdr>
        <w:top w:val="none" w:sz="0" w:space="0" w:color="auto"/>
        <w:left w:val="none" w:sz="0" w:space="0" w:color="auto"/>
        <w:bottom w:val="none" w:sz="0" w:space="0" w:color="auto"/>
        <w:right w:val="none" w:sz="0" w:space="0" w:color="auto"/>
      </w:divBdr>
    </w:div>
    <w:div w:id="1312827016">
      <w:bodyDiv w:val="1"/>
      <w:marLeft w:val="0"/>
      <w:marRight w:val="0"/>
      <w:marTop w:val="0"/>
      <w:marBottom w:val="0"/>
      <w:divBdr>
        <w:top w:val="none" w:sz="0" w:space="0" w:color="auto"/>
        <w:left w:val="none" w:sz="0" w:space="0" w:color="auto"/>
        <w:bottom w:val="none" w:sz="0" w:space="0" w:color="auto"/>
        <w:right w:val="none" w:sz="0" w:space="0" w:color="auto"/>
      </w:divBdr>
    </w:div>
    <w:div w:id="1679889739">
      <w:bodyDiv w:val="1"/>
      <w:marLeft w:val="0"/>
      <w:marRight w:val="0"/>
      <w:marTop w:val="0"/>
      <w:marBottom w:val="0"/>
      <w:divBdr>
        <w:top w:val="none" w:sz="0" w:space="0" w:color="auto"/>
        <w:left w:val="none" w:sz="0" w:space="0" w:color="auto"/>
        <w:bottom w:val="none" w:sz="0" w:space="0" w:color="auto"/>
        <w:right w:val="none" w:sz="0" w:space="0" w:color="auto"/>
      </w:divBdr>
    </w:div>
    <w:div w:id="1731810142">
      <w:bodyDiv w:val="1"/>
      <w:marLeft w:val="0"/>
      <w:marRight w:val="0"/>
      <w:marTop w:val="0"/>
      <w:marBottom w:val="0"/>
      <w:divBdr>
        <w:top w:val="none" w:sz="0" w:space="0" w:color="auto"/>
        <w:left w:val="none" w:sz="0" w:space="0" w:color="auto"/>
        <w:bottom w:val="none" w:sz="0" w:space="0" w:color="auto"/>
        <w:right w:val="none" w:sz="0" w:space="0" w:color="auto"/>
      </w:divBdr>
    </w:div>
    <w:div w:id="2055424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db16bd6-3493-4f97-a43b-20a6ca9ea37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290F550FAC82C24A955ED561241B02D2" ma:contentTypeVersion="14" ma:contentTypeDescription="Crear nuevo documento." ma:contentTypeScope="" ma:versionID="f8a0bd46da14b14289c19e58cbbb9d97">
  <xsd:schema xmlns:xsd="http://www.w3.org/2001/XMLSchema" xmlns:xs="http://www.w3.org/2001/XMLSchema" xmlns:p="http://schemas.microsoft.com/office/2006/metadata/properties" xmlns:ns2="ddb16bd6-3493-4f97-a43b-20a6ca9ea37e" xmlns:ns3="72981e1f-32a2-4bad-994f-eed5f49c41b0" targetNamespace="http://schemas.microsoft.com/office/2006/metadata/properties" ma:root="true" ma:fieldsID="329b8393de86c876404f738285d2beba" ns2:_="" ns3:_="">
    <xsd:import namespace="ddb16bd6-3493-4f97-a43b-20a6ca9ea37e"/>
    <xsd:import namespace="72981e1f-32a2-4bad-994f-eed5f49c41b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b16bd6-3493-4f97-a43b-20a6ca9ea3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3a563c50-d6bb-4947-802a-aec6e365a9d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981e1f-32a2-4bad-994f-eed5f49c41b0"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D93821-351E-4279-A667-32FBA37F6987}">
  <ds:schemaRefs>
    <ds:schemaRef ds:uri="http://schemas.openxmlformats.org/officeDocument/2006/bibliography"/>
  </ds:schemaRefs>
</ds:datastoreItem>
</file>

<file path=customXml/itemProps2.xml><?xml version="1.0" encoding="utf-8"?>
<ds:datastoreItem xmlns:ds="http://schemas.openxmlformats.org/officeDocument/2006/customXml" ds:itemID="{881A2A33-441E-4033-8B7E-370BB902F997}">
  <ds:schemaRefs>
    <ds:schemaRef ds:uri="http://schemas.microsoft.com/office/2006/metadata/properties"/>
    <ds:schemaRef ds:uri="http://schemas.microsoft.com/office/infopath/2007/PartnerControls"/>
    <ds:schemaRef ds:uri="ddb16bd6-3493-4f97-a43b-20a6ca9ea37e"/>
  </ds:schemaRefs>
</ds:datastoreItem>
</file>

<file path=customXml/itemProps3.xml><?xml version="1.0" encoding="utf-8"?>
<ds:datastoreItem xmlns:ds="http://schemas.openxmlformats.org/officeDocument/2006/customXml" ds:itemID="{8632705B-A8F1-4B58-8E5B-D74C9550C57A}">
  <ds:schemaRefs>
    <ds:schemaRef ds:uri="http://schemas.microsoft.com/sharepoint/v3/contenttype/forms"/>
  </ds:schemaRefs>
</ds:datastoreItem>
</file>

<file path=customXml/itemProps4.xml><?xml version="1.0" encoding="utf-8"?>
<ds:datastoreItem xmlns:ds="http://schemas.openxmlformats.org/officeDocument/2006/customXml" ds:itemID="{AFBBD608-255A-4090-BCC9-3F65E5957A09}"/>
</file>

<file path=docMetadata/LabelInfo.xml><?xml version="1.0" encoding="utf-8"?>
<clbl:labelList xmlns:clbl="http://schemas.microsoft.com/office/2020/mipLabelMetadata">
  <clbl:label id="{f1a80aaa-2e6a-4747-acd4-7e383c38fe68}" enabled="0" method="" siteId="{f1a80aaa-2e6a-4747-acd4-7e383c38fe68}" removed="1"/>
</clbl:labelList>
</file>

<file path=docProps/app.xml><?xml version="1.0" encoding="utf-8"?>
<Properties xmlns="http://schemas.openxmlformats.org/officeDocument/2006/extended-properties" xmlns:vt="http://schemas.openxmlformats.org/officeDocument/2006/docPropsVTypes">
  <Template>Normal</Template>
  <TotalTime>171</TotalTime>
  <Pages>2</Pages>
  <Words>411</Words>
  <Characters>2265</Characters>
  <Application>Microsoft Office Word</Application>
  <DocSecurity>0</DocSecurity>
  <Lines>18</Lines>
  <Paragraphs>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Vail GM Position Profile</vt:lpstr>
      <vt:lpstr>Vail GM Position Profile</vt:lpstr>
    </vt:vector>
  </TitlesOfParts>
  <Company>Eden Roc</Company>
  <LinksUpToDate>false</LinksUpToDate>
  <CharactersWithSpaces>2671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Vail GM Position Profile</dc:title>
  <dc:subject/>
  <dc:creator>Jimmy Rayo</dc:creator>
  <cp:keywords/>
  <cp:lastModifiedBy>Melisa Taormina</cp:lastModifiedBy>
  <cp:revision>111</cp:revision>
  <cp:lastPrinted>2015-06-27T14:36:00Z</cp:lastPrinted>
  <dcterms:created xsi:type="dcterms:W3CDTF">2024-06-10T13:46:00Z</dcterms:created>
  <dcterms:modified xsi:type="dcterms:W3CDTF">2024-07-05T15:10:00Z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0x010100290F550FAC82C24A955ED561241B02D2</vt:lpwstr>
  </property>
  <property fmtid="{D5CDD505-2E9C-101B-9397-08002B2CF9AE}" pid="3" name="MediaServiceImageTags">
    <vt:lpwstr/>
  </property>
</Properties>
</file>